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96F9FE" w14:textId="77777777" w:rsidR="003C5FE0" w:rsidRPr="00A82B09" w:rsidRDefault="003C5FE0">
      <w:pPr>
        <w:pStyle w:val="Textoindependiente"/>
        <w:rPr>
          <w:rFonts w:ascii="Arial" w:hAnsi="Arial" w:cs="Arial"/>
        </w:rPr>
      </w:pPr>
    </w:p>
    <w:p w14:paraId="040175BF" w14:textId="77777777" w:rsidR="00E80DF9" w:rsidRPr="00A82B09" w:rsidRDefault="00536329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CONTRATO </w:t>
      </w:r>
      <w:r w:rsidRPr="00A82B09">
        <w:rPr>
          <w:rFonts w:ascii="Arial" w:hAnsi="Arial" w:cs="Arial"/>
          <w:b/>
        </w:rPr>
        <w:tab/>
      </w:r>
      <w:r w:rsidR="00305F51" w:rsidRPr="00A82B09">
        <w:rPr>
          <w:rFonts w:ascii="Arial" w:hAnsi="Arial" w:cs="Arial"/>
          <w:b/>
        </w:rPr>
        <w:t>:</w:t>
      </w:r>
      <w:r w:rsidR="00305F51" w:rsidRPr="00A82B09">
        <w:rPr>
          <w:rFonts w:ascii="Arial" w:hAnsi="Arial" w:cs="Arial"/>
          <w:b/>
        </w:rPr>
        <w:tab/>
      </w:r>
      <w:r w:rsidR="00305F51"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</w:rPr>
        <w:tab/>
        <w:t>PRESTACI</w:t>
      </w:r>
      <w:r w:rsidR="004802B0" w:rsidRPr="00A82B09">
        <w:rPr>
          <w:rFonts w:ascii="Arial" w:hAnsi="Arial" w:cs="Arial"/>
        </w:rPr>
        <w:t>Ó</w:t>
      </w:r>
      <w:r w:rsidRPr="00A82B09">
        <w:rPr>
          <w:rFonts w:ascii="Arial" w:hAnsi="Arial" w:cs="Arial"/>
        </w:rPr>
        <w:t>N</w:t>
      </w:r>
      <w:r w:rsidR="004802B0" w:rsidRPr="00A82B09">
        <w:rPr>
          <w:rFonts w:ascii="Arial" w:hAnsi="Arial" w:cs="Arial"/>
        </w:rPr>
        <w:t xml:space="preserve"> </w:t>
      </w:r>
      <w:r w:rsidRPr="00A82B09">
        <w:rPr>
          <w:rFonts w:ascii="Arial" w:hAnsi="Arial" w:cs="Arial"/>
        </w:rPr>
        <w:t>DE SERVICIOS</w:t>
      </w:r>
      <w:r w:rsidR="00D743F1" w:rsidRPr="00A82B09">
        <w:rPr>
          <w:rFonts w:ascii="Arial" w:hAnsi="Arial" w:cs="Arial"/>
        </w:rPr>
        <w:t xml:space="preserve"> </w:t>
      </w:r>
      <w:r w:rsidR="00185C8A" w:rsidRPr="00A82B09">
        <w:rPr>
          <w:rFonts w:ascii="Arial" w:hAnsi="Arial" w:cs="Arial"/>
        </w:rPr>
        <w:t xml:space="preserve"> </w:t>
      </w:r>
    </w:p>
    <w:p w14:paraId="470EC627" w14:textId="7FE87BCE" w:rsidR="00536329" w:rsidRPr="00A82B09" w:rsidRDefault="00185C8A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>CONTRATISTA</w:t>
      </w:r>
      <w:r w:rsidR="00536329" w:rsidRPr="00A82B09">
        <w:rPr>
          <w:rFonts w:ascii="Arial" w:hAnsi="Arial" w:cs="Arial"/>
        </w:rPr>
        <w:t>:</w:t>
      </w:r>
      <w:r w:rsidR="00305F51" w:rsidRPr="00A82B09">
        <w:rPr>
          <w:rFonts w:ascii="Arial" w:hAnsi="Arial" w:cs="Arial"/>
        </w:rPr>
        <w:tab/>
      </w:r>
      <w:r w:rsidR="00305F51" w:rsidRPr="00A82B09">
        <w:rPr>
          <w:rFonts w:ascii="Arial" w:hAnsi="Arial" w:cs="Arial"/>
        </w:rPr>
        <w:tab/>
      </w:r>
      <w:r w:rsidR="00536329" w:rsidRPr="00A82B09">
        <w:rPr>
          <w:rFonts w:ascii="Arial" w:hAnsi="Arial" w:cs="Arial"/>
        </w:rPr>
        <w:t xml:space="preserve"> </w:t>
      </w:r>
      <w:r w:rsidR="00180E49" w:rsidRPr="00A82B09">
        <w:rPr>
          <w:rFonts w:ascii="Arial" w:hAnsi="Arial" w:cs="Arial"/>
        </w:rPr>
        <w:tab/>
      </w:r>
      <w:r w:rsidR="00D5056F">
        <w:rPr>
          <w:rFonts w:ascii="Arial" w:hAnsi="Arial" w:cs="Arial"/>
        </w:rPr>
        <w:t>NATHALIA AVILA MOLINA</w:t>
      </w:r>
    </w:p>
    <w:p w14:paraId="1CD48EA0" w14:textId="10EC7555" w:rsidR="00536329" w:rsidRPr="0092241A" w:rsidRDefault="00536329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>IDENTIFICACIÓN:</w:t>
      </w:r>
      <w:r w:rsidR="00305F51" w:rsidRPr="00A82B09">
        <w:rPr>
          <w:rFonts w:ascii="Arial" w:hAnsi="Arial" w:cs="Arial"/>
        </w:rPr>
        <w:tab/>
      </w:r>
      <w:r w:rsidR="00305F51" w:rsidRPr="00A82B09">
        <w:rPr>
          <w:rFonts w:ascii="Arial" w:hAnsi="Arial" w:cs="Arial"/>
        </w:rPr>
        <w:tab/>
      </w:r>
      <w:r w:rsidR="00E80DF9" w:rsidRPr="00A82B09">
        <w:rPr>
          <w:rFonts w:ascii="Arial" w:hAnsi="Arial" w:cs="Arial"/>
        </w:rPr>
        <w:tab/>
      </w:r>
      <w:r w:rsidR="00D5056F">
        <w:rPr>
          <w:rFonts w:ascii="Arial" w:hAnsi="Arial" w:cs="Arial"/>
        </w:rPr>
        <w:t xml:space="preserve">1006168705 </w:t>
      </w:r>
      <w:r w:rsidR="00180E49" w:rsidRPr="0092241A">
        <w:rPr>
          <w:rFonts w:ascii="Arial" w:hAnsi="Arial" w:cs="Arial"/>
        </w:rPr>
        <w:t>DE</w:t>
      </w:r>
      <w:r w:rsidR="00BA1E44">
        <w:rPr>
          <w:rFonts w:ascii="Arial" w:hAnsi="Arial" w:cs="Arial"/>
        </w:rPr>
        <w:t xml:space="preserve"> </w:t>
      </w:r>
      <w:r w:rsidR="00D5056F">
        <w:rPr>
          <w:rFonts w:ascii="Arial" w:hAnsi="Arial" w:cs="Arial"/>
        </w:rPr>
        <w:t>CALI</w:t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</w:p>
    <w:p w14:paraId="21705C67" w14:textId="44D2E2A6" w:rsidR="00536329" w:rsidRPr="0096729F" w:rsidRDefault="00536329" w:rsidP="00536329">
      <w:pPr>
        <w:pStyle w:val="Textoindependiente"/>
        <w:rPr>
          <w:rFonts w:ascii="Arial" w:hAnsi="Arial" w:cs="Arial"/>
          <w:lang w:val="es-CO"/>
        </w:rPr>
      </w:pPr>
      <w:r w:rsidRPr="0092241A">
        <w:rPr>
          <w:rFonts w:ascii="Arial" w:hAnsi="Arial" w:cs="Arial"/>
        </w:rPr>
        <w:t xml:space="preserve">CODIGO </w:t>
      </w:r>
      <w:r w:rsidR="00AC37A4" w:rsidRPr="0092241A">
        <w:rPr>
          <w:rFonts w:ascii="Arial" w:hAnsi="Arial" w:cs="Arial"/>
        </w:rPr>
        <w:t>DISPONIBILIDAD:</w:t>
      </w:r>
      <w:r w:rsidR="00411132" w:rsidRPr="0092241A">
        <w:rPr>
          <w:rFonts w:ascii="Arial" w:hAnsi="Arial" w:cs="Arial"/>
        </w:rPr>
        <w:t xml:space="preserve"> </w:t>
      </w:r>
      <w:r w:rsidR="00185C8A" w:rsidRPr="0092241A">
        <w:rPr>
          <w:rFonts w:ascii="Arial" w:hAnsi="Arial" w:cs="Arial"/>
        </w:rPr>
        <w:tab/>
        <w:t>No. CDP</w:t>
      </w:r>
      <w:r w:rsidR="00185C8A" w:rsidRPr="0092241A">
        <w:rPr>
          <w:rFonts w:ascii="Arial" w:hAnsi="Arial" w:cs="Arial"/>
          <w:color w:val="000000"/>
        </w:rPr>
        <w:t xml:space="preserve">. </w:t>
      </w:r>
      <w:r w:rsidR="00074961" w:rsidRPr="0092241A">
        <w:rPr>
          <w:rFonts w:ascii="Arial" w:hAnsi="Arial" w:cs="Arial"/>
          <w:color w:val="000000"/>
        </w:rPr>
        <w:t xml:space="preserve"> </w:t>
      </w:r>
      <w:r w:rsidR="006A2B9C" w:rsidRPr="0096729F">
        <w:rPr>
          <w:rFonts w:ascii="Arial" w:hAnsi="Arial" w:cs="Arial"/>
          <w:color w:val="000000"/>
          <w:lang w:val="es-CO"/>
        </w:rPr>
        <w:t>3500</w:t>
      </w:r>
      <w:r w:rsidR="00C35852" w:rsidRPr="0096729F">
        <w:rPr>
          <w:rFonts w:ascii="Arial" w:hAnsi="Arial" w:cs="Arial"/>
          <w:color w:val="000000"/>
          <w:lang w:val="es-CO"/>
        </w:rPr>
        <w:t>230587</w:t>
      </w:r>
      <w:r w:rsidR="006A2B9C" w:rsidRPr="0096729F">
        <w:rPr>
          <w:rFonts w:ascii="Arial" w:hAnsi="Arial" w:cs="Arial"/>
          <w:color w:val="000000"/>
          <w:lang w:val="es-CO"/>
        </w:rPr>
        <w:tab/>
      </w:r>
    </w:p>
    <w:p w14:paraId="6E95B1CF" w14:textId="33EFBEAC" w:rsidR="00536329" w:rsidRPr="0096729F" w:rsidRDefault="00185C8A" w:rsidP="00536329">
      <w:pPr>
        <w:pStyle w:val="Textoindependiente"/>
        <w:rPr>
          <w:rFonts w:ascii="Arial" w:hAnsi="Arial" w:cs="Arial"/>
          <w:lang w:val="es-CO"/>
        </w:rPr>
      </w:pPr>
      <w:r w:rsidRPr="0096729F">
        <w:rPr>
          <w:rFonts w:ascii="Arial" w:hAnsi="Arial" w:cs="Arial"/>
          <w:lang w:val="es-CO"/>
        </w:rPr>
        <w:t>RESERVA:</w:t>
      </w:r>
      <w:r w:rsidR="00305F51" w:rsidRPr="0096729F">
        <w:rPr>
          <w:rFonts w:ascii="Arial" w:hAnsi="Arial" w:cs="Arial"/>
          <w:lang w:val="es-CO"/>
        </w:rPr>
        <w:tab/>
      </w:r>
      <w:r w:rsidR="00305F51" w:rsidRPr="0096729F">
        <w:rPr>
          <w:rFonts w:ascii="Arial" w:hAnsi="Arial" w:cs="Arial"/>
          <w:lang w:val="es-CO"/>
        </w:rPr>
        <w:tab/>
      </w:r>
      <w:r w:rsidR="00305F51" w:rsidRPr="0096729F">
        <w:rPr>
          <w:rFonts w:ascii="Arial" w:hAnsi="Arial" w:cs="Arial"/>
          <w:lang w:val="es-CO"/>
        </w:rPr>
        <w:tab/>
      </w:r>
      <w:r w:rsidRPr="0096729F">
        <w:rPr>
          <w:rFonts w:ascii="Arial" w:hAnsi="Arial" w:cs="Arial"/>
          <w:lang w:val="es-CO"/>
        </w:rPr>
        <w:tab/>
        <w:t>No. RPC</w:t>
      </w:r>
      <w:r w:rsidR="00074961" w:rsidRPr="0096729F">
        <w:rPr>
          <w:rFonts w:ascii="Arial" w:hAnsi="Arial" w:cs="Arial"/>
          <w:lang w:val="es-CO"/>
        </w:rPr>
        <w:t>.</w:t>
      </w:r>
      <w:r w:rsidRPr="0096729F">
        <w:rPr>
          <w:rFonts w:ascii="Arial" w:hAnsi="Arial" w:cs="Arial"/>
          <w:lang w:val="es-CO"/>
        </w:rPr>
        <w:t xml:space="preserve">  </w:t>
      </w:r>
      <w:r w:rsidR="006A2B9C" w:rsidRPr="0096729F">
        <w:rPr>
          <w:rFonts w:ascii="Arial" w:hAnsi="Arial" w:cs="Arial"/>
          <w:lang w:val="es-CO"/>
        </w:rPr>
        <w:t>450</w:t>
      </w:r>
      <w:r w:rsidR="001D74D9" w:rsidRPr="0096729F">
        <w:rPr>
          <w:rFonts w:ascii="Arial" w:hAnsi="Arial" w:cs="Arial"/>
          <w:lang w:val="es-CO"/>
        </w:rPr>
        <w:t>0354734</w:t>
      </w:r>
      <w:r w:rsidR="006A2B9C" w:rsidRPr="0096729F">
        <w:rPr>
          <w:rFonts w:ascii="Arial" w:hAnsi="Arial" w:cs="Arial"/>
          <w:lang w:val="es-CO"/>
        </w:rPr>
        <w:tab/>
      </w:r>
      <w:r w:rsidR="00E80DF9" w:rsidRPr="0096729F">
        <w:rPr>
          <w:rFonts w:ascii="Arial" w:hAnsi="Arial" w:cs="Arial"/>
          <w:lang w:val="es-CO"/>
        </w:rPr>
        <w:tab/>
      </w:r>
      <w:r w:rsidR="00536329" w:rsidRPr="0096729F">
        <w:rPr>
          <w:rFonts w:ascii="Arial" w:hAnsi="Arial" w:cs="Arial"/>
          <w:lang w:val="es-CO"/>
        </w:rPr>
        <w:tab/>
        <w:t xml:space="preserve"> </w:t>
      </w:r>
    </w:p>
    <w:p w14:paraId="725B1CBF" w14:textId="10E3E526" w:rsidR="00032343" w:rsidRPr="0092241A" w:rsidRDefault="00536329" w:rsidP="00536329">
      <w:pPr>
        <w:pStyle w:val="Textoindependiente"/>
        <w:jc w:val="left"/>
        <w:rPr>
          <w:rFonts w:ascii="Arial" w:hAnsi="Arial" w:cs="Arial"/>
        </w:rPr>
      </w:pPr>
      <w:r w:rsidRPr="0092241A">
        <w:rPr>
          <w:rFonts w:ascii="Arial" w:hAnsi="Arial" w:cs="Arial"/>
        </w:rPr>
        <w:t>VALORDELCON</w:t>
      </w:r>
      <w:r w:rsidR="00185C8A" w:rsidRPr="0092241A">
        <w:rPr>
          <w:rFonts w:ascii="Arial" w:hAnsi="Arial" w:cs="Arial"/>
        </w:rPr>
        <w:t>TRATO</w:t>
      </w:r>
      <w:r w:rsidR="009367CA" w:rsidRPr="0092241A">
        <w:rPr>
          <w:rFonts w:ascii="Arial" w:hAnsi="Arial" w:cs="Arial"/>
        </w:rPr>
        <w:t>:</w:t>
      </w:r>
      <w:r w:rsidR="0013777F" w:rsidRPr="0092241A">
        <w:rPr>
          <w:rFonts w:ascii="Arial" w:hAnsi="Arial" w:cs="Arial"/>
        </w:rPr>
        <w:tab/>
      </w:r>
      <w:r w:rsidR="0013777F" w:rsidRPr="0092241A">
        <w:rPr>
          <w:rFonts w:ascii="Arial" w:hAnsi="Arial" w:cs="Arial"/>
        </w:rPr>
        <w:tab/>
      </w:r>
      <w:r w:rsidR="006A2B9C" w:rsidRPr="0092241A">
        <w:rPr>
          <w:rFonts w:ascii="Arial" w:hAnsi="Arial" w:cs="Arial"/>
        </w:rPr>
        <w:t>$</w:t>
      </w:r>
      <w:r w:rsidR="001D74D9" w:rsidRPr="001D74D9">
        <w:rPr>
          <w:rFonts w:ascii="Arial" w:hAnsi="Arial" w:cs="Arial"/>
        </w:rPr>
        <w:t>$8.736.000</w:t>
      </w:r>
    </w:p>
    <w:p w14:paraId="65C890B9" w14:textId="73B6E1F9" w:rsidR="000005A3" w:rsidRPr="0092241A" w:rsidRDefault="00185C8A" w:rsidP="00536329">
      <w:pPr>
        <w:pStyle w:val="Textoindependiente"/>
        <w:jc w:val="left"/>
        <w:rPr>
          <w:rFonts w:ascii="Arial" w:hAnsi="Arial" w:cs="Arial"/>
        </w:rPr>
      </w:pPr>
      <w:r w:rsidRPr="0092241A">
        <w:rPr>
          <w:rFonts w:ascii="Arial" w:hAnsi="Arial" w:cs="Arial"/>
        </w:rPr>
        <w:t>D</w:t>
      </w:r>
      <w:r w:rsidR="00074961" w:rsidRPr="0092241A">
        <w:rPr>
          <w:rFonts w:ascii="Arial" w:hAnsi="Arial" w:cs="Arial"/>
        </w:rPr>
        <w:t>URACIÓN:</w:t>
      </w:r>
      <w:r w:rsidR="000005A3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ab/>
      </w:r>
      <w:r w:rsidR="00074961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>H</w:t>
      </w:r>
      <w:r w:rsidR="00D743F1" w:rsidRPr="0092241A">
        <w:rPr>
          <w:rFonts w:ascii="Arial" w:hAnsi="Arial" w:cs="Arial"/>
        </w:rPr>
        <w:t xml:space="preserve">ASTA </w:t>
      </w:r>
      <w:r w:rsidR="00180E49" w:rsidRPr="0092241A">
        <w:rPr>
          <w:rFonts w:ascii="Arial" w:hAnsi="Arial" w:cs="Arial"/>
        </w:rPr>
        <w:t xml:space="preserve">EL 30 DE </w:t>
      </w:r>
      <w:r w:rsidR="006A2B9C" w:rsidRPr="0092241A">
        <w:rPr>
          <w:rFonts w:ascii="Arial" w:hAnsi="Arial" w:cs="Arial"/>
        </w:rPr>
        <w:t>ABRIL</w:t>
      </w:r>
      <w:r w:rsidR="00180E49" w:rsidRPr="0092241A">
        <w:rPr>
          <w:rFonts w:ascii="Arial" w:hAnsi="Arial" w:cs="Arial"/>
        </w:rPr>
        <w:t xml:space="preserve"> DE 202</w:t>
      </w:r>
      <w:r w:rsidR="0084763A">
        <w:rPr>
          <w:rFonts w:ascii="Arial" w:hAnsi="Arial" w:cs="Arial"/>
        </w:rPr>
        <w:t>5</w:t>
      </w:r>
    </w:p>
    <w:p w14:paraId="5A64ECA3" w14:textId="31494637" w:rsidR="00536329" w:rsidRPr="00A82B09" w:rsidRDefault="000005A3" w:rsidP="000005A3">
      <w:pPr>
        <w:pStyle w:val="Textoindependiente"/>
        <w:jc w:val="left"/>
        <w:rPr>
          <w:rFonts w:ascii="Arial" w:hAnsi="Arial" w:cs="Arial"/>
        </w:rPr>
      </w:pPr>
      <w:r w:rsidRPr="0092241A">
        <w:rPr>
          <w:rFonts w:ascii="Arial" w:hAnsi="Arial" w:cs="Arial"/>
        </w:rPr>
        <w:t>SUPERVISOR:</w:t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  <w:r w:rsidR="0084763A">
        <w:rPr>
          <w:rFonts w:ascii="Arial" w:hAnsi="Arial" w:cs="Arial"/>
        </w:rPr>
        <w:t>TOMAS GUTIERREZ MAÑOSCA</w:t>
      </w:r>
    </w:p>
    <w:p w14:paraId="6CD7047A" w14:textId="4DB6E70B" w:rsidR="000005A3" w:rsidRPr="00A82B09" w:rsidRDefault="00017D18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14:paraId="0FD39F4E" w14:textId="77777777" w:rsidR="00185C8A" w:rsidRPr="004B1889" w:rsidRDefault="00536329" w:rsidP="00185C8A">
      <w:pPr>
        <w:pStyle w:val="Textoindependiente2"/>
        <w:spacing w:line="240" w:lineRule="auto"/>
        <w:jc w:val="both"/>
        <w:rPr>
          <w:rFonts w:ascii="Arial" w:hAnsi="Arial" w:cs="Arial"/>
        </w:rPr>
      </w:pPr>
      <w:r w:rsidRPr="004B1889">
        <w:rPr>
          <w:rFonts w:ascii="Arial" w:hAnsi="Arial" w:cs="Arial"/>
        </w:rPr>
        <w:t>OBJETO DEL CONTRATO</w:t>
      </w:r>
      <w:r w:rsidR="00C02F63" w:rsidRPr="004B1889">
        <w:rPr>
          <w:rFonts w:ascii="Arial" w:hAnsi="Arial" w:cs="Arial"/>
        </w:rPr>
        <w:t xml:space="preserve"> </w:t>
      </w:r>
    </w:p>
    <w:p w14:paraId="5BFA0E98" w14:textId="40645A0A" w:rsidR="00180E49" w:rsidRPr="004B1889" w:rsidRDefault="0084763A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4B1889">
        <w:rPr>
          <w:rFonts w:ascii="Arial" w:hAnsi="Arial" w:cs="Arial"/>
          <w:color w:val="000000"/>
          <w:shd w:val="clear" w:color="auto" w:fill="FFFFFF"/>
        </w:rPr>
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</w:r>
      <w:r w:rsidR="006A2B9C" w:rsidRPr="004B1889">
        <w:rPr>
          <w:rFonts w:ascii="Arial" w:hAnsi="Arial" w:cs="Arial"/>
          <w:color w:val="000000"/>
          <w:shd w:val="clear" w:color="auto" w:fill="FFFFFF"/>
        </w:rPr>
        <w:tab/>
      </w:r>
      <w:r w:rsidR="006A2B9C" w:rsidRPr="004B1889">
        <w:rPr>
          <w:rFonts w:ascii="Arial" w:hAnsi="Arial" w:cs="Arial"/>
          <w:color w:val="000000"/>
          <w:shd w:val="clear" w:color="auto" w:fill="FFFFFF"/>
        </w:rPr>
        <w:tab/>
      </w:r>
      <w:r w:rsidR="006A2B9C" w:rsidRPr="004B1889">
        <w:rPr>
          <w:rFonts w:ascii="Arial" w:hAnsi="Arial" w:cs="Arial"/>
          <w:color w:val="000000"/>
          <w:shd w:val="clear" w:color="auto" w:fill="FFFFFF"/>
        </w:rPr>
        <w:tab/>
      </w:r>
      <w:r w:rsidR="006A2B9C" w:rsidRPr="004B1889">
        <w:rPr>
          <w:rFonts w:ascii="Arial" w:hAnsi="Arial" w:cs="Arial"/>
          <w:color w:val="000000"/>
          <w:shd w:val="clear" w:color="auto" w:fill="FFFFFF"/>
        </w:rPr>
        <w:tab/>
      </w:r>
      <w:r w:rsidR="006A2B9C" w:rsidRPr="004B1889">
        <w:rPr>
          <w:rFonts w:ascii="Arial" w:hAnsi="Arial" w:cs="Arial"/>
          <w:color w:val="000000"/>
          <w:shd w:val="clear" w:color="auto" w:fill="FFFFFF"/>
        </w:rPr>
        <w:tab/>
      </w:r>
    </w:p>
    <w:p w14:paraId="6BEB26B7" w14:textId="77777777" w:rsidR="006A2B9C" w:rsidRPr="004B1889" w:rsidRDefault="006A2B9C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230ED508" w14:textId="5356AD71" w:rsidR="00CA5E7F" w:rsidRPr="004B1889" w:rsidRDefault="00536329" w:rsidP="00A942B0">
      <w:pPr>
        <w:pStyle w:val="Textoindependiente"/>
        <w:ind w:left="20"/>
        <w:rPr>
          <w:rFonts w:ascii="Arial" w:hAnsi="Arial" w:cs="Arial"/>
          <w:color w:val="000000"/>
          <w:lang w:val="es-ES_tradnl"/>
        </w:rPr>
      </w:pPr>
      <w:r w:rsidRPr="004B1889">
        <w:rPr>
          <w:rFonts w:ascii="Arial" w:hAnsi="Arial" w:cs="Arial"/>
          <w:lang w:val="es-ES_tradnl"/>
        </w:rPr>
        <w:t>En cumplimiento de las obligaciones es</w:t>
      </w:r>
      <w:r w:rsidR="00074961" w:rsidRPr="004B1889">
        <w:rPr>
          <w:rFonts w:ascii="Arial" w:hAnsi="Arial" w:cs="Arial"/>
          <w:lang w:val="es-ES_tradnl"/>
        </w:rPr>
        <w:t xml:space="preserve">tablecidas en la cláusula </w:t>
      </w:r>
      <w:r w:rsidR="00180E49" w:rsidRPr="004B1889">
        <w:rPr>
          <w:rFonts w:ascii="Arial" w:hAnsi="Arial" w:cs="Arial"/>
          <w:bCs/>
          <w:lang w:val="es-ES_tradnl"/>
        </w:rPr>
        <w:t>PRIMERA</w:t>
      </w:r>
      <w:r w:rsidR="005F1433" w:rsidRPr="004B1889">
        <w:rPr>
          <w:rFonts w:ascii="Arial" w:hAnsi="Arial" w:cs="Arial"/>
          <w:lang w:val="es-ES_tradnl"/>
        </w:rPr>
        <w:t xml:space="preserve"> del</w:t>
      </w:r>
      <w:r w:rsidR="00185C8A" w:rsidRPr="004B1889">
        <w:rPr>
          <w:rFonts w:ascii="Arial" w:hAnsi="Arial" w:cs="Arial"/>
          <w:lang w:val="es-ES_tradnl"/>
        </w:rPr>
        <w:t xml:space="preserve"> contrato No.</w:t>
      </w:r>
      <w:r w:rsidR="00D743F1" w:rsidRPr="004B1889">
        <w:rPr>
          <w:rFonts w:ascii="Arial" w:hAnsi="Arial" w:cs="Arial"/>
          <w:lang w:val="es-ES_tradnl"/>
        </w:rPr>
        <w:t xml:space="preserve"> </w:t>
      </w:r>
      <w:r w:rsidR="006A2B9C" w:rsidRPr="004B1889">
        <w:rPr>
          <w:rFonts w:ascii="Arial" w:hAnsi="Arial" w:cs="Arial"/>
          <w:lang w:val="es-ES_tradnl"/>
        </w:rPr>
        <w:t>416</w:t>
      </w:r>
      <w:r w:rsidR="002A3190" w:rsidRPr="004B1889">
        <w:rPr>
          <w:rFonts w:ascii="Arial" w:hAnsi="Arial" w:cs="Arial"/>
          <w:lang w:val="es-ES_tradnl"/>
        </w:rPr>
        <w:t>2</w:t>
      </w:r>
      <w:r w:rsidR="006A2B9C" w:rsidRPr="004B1889">
        <w:rPr>
          <w:rFonts w:ascii="Arial" w:hAnsi="Arial" w:cs="Arial"/>
          <w:lang w:val="es-ES_tradnl"/>
        </w:rPr>
        <w:t>.010.26.1.</w:t>
      </w:r>
      <w:r w:rsidR="00EB5BCC" w:rsidRPr="004B1889">
        <w:rPr>
          <w:rFonts w:ascii="Arial" w:hAnsi="Arial" w:cs="Arial"/>
          <w:lang w:val="es-ES_tradnl"/>
        </w:rPr>
        <w:t>0087</w:t>
      </w:r>
      <w:r w:rsidR="006A2B9C" w:rsidRPr="004B1889">
        <w:rPr>
          <w:rFonts w:ascii="Arial" w:hAnsi="Arial" w:cs="Arial"/>
          <w:lang w:val="es-ES_tradnl"/>
        </w:rPr>
        <w:t xml:space="preserve"> de 202</w:t>
      </w:r>
      <w:r w:rsidR="0084763A" w:rsidRPr="004B1889">
        <w:rPr>
          <w:rFonts w:ascii="Arial" w:hAnsi="Arial" w:cs="Arial"/>
          <w:lang w:val="es-ES_tradnl"/>
        </w:rPr>
        <w:t>5</w:t>
      </w:r>
      <w:r w:rsidR="00A82B09" w:rsidRPr="004B188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0B0F5865" w14:textId="77777777" w:rsidR="003C5FE0" w:rsidRPr="004B1889" w:rsidRDefault="003C5FE0" w:rsidP="005E7EDD">
      <w:pPr>
        <w:pStyle w:val="Textoindependiente"/>
        <w:ind w:left="360"/>
        <w:rPr>
          <w:rFonts w:ascii="Arial" w:hAnsi="Arial" w:cs="Arial"/>
        </w:rPr>
      </w:pPr>
    </w:p>
    <w:p w14:paraId="66BECEEA" w14:textId="77777777" w:rsidR="00CA5E7F" w:rsidRPr="004B1889" w:rsidRDefault="00CA5E7F" w:rsidP="005E7EDD">
      <w:pPr>
        <w:pStyle w:val="Textoindependiente"/>
        <w:ind w:left="360"/>
        <w:rPr>
          <w:rFonts w:ascii="Arial" w:hAnsi="Arial" w:cs="Arial"/>
        </w:rPr>
      </w:pPr>
      <w:r w:rsidRPr="004B1889">
        <w:rPr>
          <w:rFonts w:ascii="Arial" w:hAnsi="Arial" w:cs="Arial"/>
        </w:rPr>
        <w:t>ACTIVIDADES DESARROLLADAS</w:t>
      </w:r>
    </w:p>
    <w:p w14:paraId="4114D800" w14:textId="3009F977" w:rsidR="00CA5E7F" w:rsidRPr="004B1889" w:rsidRDefault="00CA5E7F">
      <w:pPr>
        <w:pStyle w:val="Textoindependiente"/>
        <w:rPr>
          <w:rFonts w:ascii="Arial" w:hAnsi="Arial" w:cs="Arial"/>
        </w:rPr>
      </w:pPr>
    </w:p>
    <w:p w14:paraId="09B40760" w14:textId="3EB3C6A3" w:rsidR="00A82B09" w:rsidRPr="004B1889" w:rsidRDefault="00A82B09">
      <w:pPr>
        <w:pStyle w:val="Textoindependiente"/>
        <w:rPr>
          <w:rFonts w:ascii="Arial" w:hAnsi="Arial" w:cs="Arial"/>
        </w:rPr>
      </w:pPr>
      <w:r w:rsidRPr="004B1889">
        <w:rPr>
          <w:rFonts w:ascii="Arial" w:hAnsi="Arial" w:cs="Arial"/>
        </w:rPr>
        <w:t>Informe de gestión relacionada con la ejecución de la PRIMERA CUOTA</w:t>
      </w:r>
    </w:p>
    <w:p w14:paraId="7D461FED" w14:textId="77777777" w:rsidR="0096729F" w:rsidRDefault="0096729F">
      <w:pPr>
        <w:pStyle w:val="Textoindependiente"/>
        <w:rPr>
          <w:rFonts w:ascii="Arial" w:hAnsi="Arial" w:cs="Arial"/>
          <w:b/>
        </w:rPr>
      </w:pPr>
    </w:p>
    <w:p w14:paraId="1EE52390" w14:textId="77777777" w:rsidR="0096729F" w:rsidRPr="0096729F" w:rsidRDefault="0096729F" w:rsidP="0096729F">
      <w:pPr>
        <w:pStyle w:val="Textoindependiente"/>
        <w:rPr>
          <w:rFonts w:ascii="Arial" w:hAnsi="Arial" w:cs="Arial"/>
          <w:bCs/>
        </w:rPr>
      </w:pPr>
      <w:r w:rsidRPr="0096729F">
        <w:rPr>
          <w:rFonts w:ascii="Arial" w:hAnsi="Arial" w:cs="Arial"/>
          <w:bCs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169500CF" w14:textId="77777777" w:rsidR="0096729F" w:rsidRPr="0096729F" w:rsidRDefault="0096729F" w:rsidP="0096729F">
      <w:pPr>
        <w:pStyle w:val="Textoindependiente"/>
        <w:rPr>
          <w:rFonts w:ascii="Arial" w:hAnsi="Arial" w:cs="Arial"/>
          <w:bCs/>
        </w:rPr>
      </w:pPr>
      <w:r w:rsidRPr="0096729F">
        <w:rPr>
          <w:rFonts w:ascii="Arial" w:hAnsi="Arial" w:cs="Arial"/>
          <w:bCs/>
        </w:rPr>
        <w:t>No desarrollé esta actividad en el periodo.</w:t>
      </w:r>
    </w:p>
    <w:p w14:paraId="6D4CBCA5" w14:textId="77777777" w:rsidR="0096729F" w:rsidRPr="0096729F" w:rsidRDefault="0096729F" w:rsidP="0096729F">
      <w:pPr>
        <w:pStyle w:val="Textoindependiente"/>
        <w:rPr>
          <w:rFonts w:ascii="Arial" w:hAnsi="Arial" w:cs="Arial"/>
          <w:bCs/>
        </w:rPr>
      </w:pPr>
    </w:p>
    <w:p w14:paraId="33EDEFAB" w14:textId="77777777" w:rsidR="0096729F" w:rsidRPr="0096729F" w:rsidRDefault="0096729F" w:rsidP="0096729F">
      <w:pPr>
        <w:pStyle w:val="Textoindependiente"/>
        <w:rPr>
          <w:rFonts w:ascii="Arial" w:hAnsi="Arial" w:cs="Arial"/>
          <w:bCs/>
        </w:rPr>
      </w:pPr>
      <w:r w:rsidRPr="0096729F">
        <w:rPr>
          <w:rFonts w:ascii="Arial" w:hAnsi="Arial" w:cs="Arial"/>
          <w:bCs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3656185D" w14:textId="77777777" w:rsidR="004B1889" w:rsidRDefault="004B1889" w:rsidP="0096729F">
      <w:pPr>
        <w:pStyle w:val="Textoindependiente"/>
        <w:rPr>
          <w:rFonts w:ascii="Arial" w:hAnsi="Arial" w:cs="Arial"/>
          <w:bCs/>
        </w:rPr>
      </w:pPr>
    </w:p>
    <w:p w14:paraId="6A5A7998" w14:textId="77777777" w:rsidR="0096729F" w:rsidRPr="0096729F" w:rsidRDefault="0096729F" w:rsidP="0096729F">
      <w:pPr>
        <w:pStyle w:val="Textoindependiente"/>
        <w:rPr>
          <w:rFonts w:ascii="Arial" w:hAnsi="Arial" w:cs="Arial"/>
          <w:bCs/>
        </w:rPr>
      </w:pPr>
      <w:r w:rsidRPr="0096729F">
        <w:rPr>
          <w:rFonts w:ascii="Arial" w:hAnsi="Arial" w:cs="Arial"/>
          <w:bCs/>
        </w:rPr>
        <w:t>Actualicé la base de datos en SIDER de los beneficiarios proyectados.</w:t>
      </w:r>
    </w:p>
    <w:p w14:paraId="2BF7AF63" w14:textId="77777777" w:rsidR="0096729F" w:rsidRPr="0096729F" w:rsidRDefault="0096729F" w:rsidP="0096729F">
      <w:pPr>
        <w:pStyle w:val="Textoindependiente"/>
        <w:rPr>
          <w:rFonts w:ascii="Arial" w:hAnsi="Arial" w:cs="Arial"/>
          <w:bCs/>
        </w:rPr>
      </w:pPr>
    </w:p>
    <w:p w14:paraId="58102368" w14:textId="77777777" w:rsidR="0096729F" w:rsidRPr="0096729F" w:rsidRDefault="0096729F" w:rsidP="0096729F">
      <w:pPr>
        <w:pStyle w:val="Textoindependiente"/>
        <w:rPr>
          <w:rFonts w:ascii="Arial" w:hAnsi="Arial" w:cs="Arial"/>
          <w:bCs/>
        </w:rPr>
      </w:pPr>
      <w:r w:rsidRPr="0096729F">
        <w:rPr>
          <w:rFonts w:ascii="Arial" w:hAnsi="Arial" w:cs="Arial"/>
          <w:bCs/>
        </w:rPr>
        <w:t xml:space="preserve">3. Asistir a las diferentes reuniones y capacitaciones programadas por el área de fomento y las propias del cargo, que sean necesarias para el desarrollo del programa. </w:t>
      </w:r>
    </w:p>
    <w:p w14:paraId="7E2B40B1" w14:textId="77777777" w:rsidR="0096729F" w:rsidRPr="0096729F" w:rsidRDefault="0096729F" w:rsidP="0096729F">
      <w:pPr>
        <w:pStyle w:val="Textoindependiente"/>
        <w:rPr>
          <w:rFonts w:ascii="Arial" w:hAnsi="Arial" w:cs="Arial"/>
          <w:bCs/>
        </w:rPr>
      </w:pPr>
    </w:p>
    <w:p w14:paraId="5C5DC66D" w14:textId="77777777" w:rsidR="0096729F" w:rsidRPr="0096729F" w:rsidRDefault="0096729F" w:rsidP="0096729F">
      <w:pPr>
        <w:pStyle w:val="Textoindependiente"/>
        <w:rPr>
          <w:rFonts w:ascii="Arial" w:hAnsi="Arial" w:cs="Arial"/>
          <w:bCs/>
        </w:rPr>
      </w:pPr>
      <w:r w:rsidRPr="0096729F">
        <w:rPr>
          <w:rFonts w:ascii="Arial" w:hAnsi="Arial" w:cs="Arial"/>
          <w:bCs/>
        </w:rPr>
        <w:t>Participé de mesa de trabajo convocada para socializaciones técnicas y administrativas.</w:t>
      </w:r>
    </w:p>
    <w:p w14:paraId="149234D1" w14:textId="77777777" w:rsidR="0096729F" w:rsidRPr="0096729F" w:rsidRDefault="0096729F" w:rsidP="0096729F">
      <w:pPr>
        <w:pStyle w:val="Textoindependiente"/>
        <w:rPr>
          <w:rFonts w:ascii="Arial" w:hAnsi="Arial" w:cs="Arial"/>
          <w:b/>
        </w:rPr>
      </w:pPr>
    </w:p>
    <w:p w14:paraId="4800FB02" w14:textId="77777777" w:rsidR="0096729F" w:rsidRPr="0096729F" w:rsidRDefault="0096729F" w:rsidP="0096729F">
      <w:pPr>
        <w:pStyle w:val="Textoindependiente"/>
        <w:rPr>
          <w:rFonts w:ascii="Arial" w:hAnsi="Arial" w:cs="Arial"/>
          <w:bCs/>
        </w:rPr>
      </w:pPr>
      <w:r w:rsidRPr="0096729F">
        <w:rPr>
          <w:rFonts w:ascii="Arial" w:hAnsi="Arial" w:cs="Arial"/>
          <w:bCs/>
        </w:rPr>
        <w:lastRenderedPageBreak/>
        <w:t>4. Realizar tareas de apoyo en las actividades operativas, logísticas o asistenciales de carácter misional de la Secretaría de Deporte y Recreación, en el cumplimiento del objeto contractual.</w:t>
      </w:r>
    </w:p>
    <w:p w14:paraId="68AA67B2" w14:textId="77777777" w:rsidR="0096729F" w:rsidRPr="0096729F" w:rsidRDefault="0096729F" w:rsidP="0096729F">
      <w:pPr>
        <w:pStyle w:val="Textoindependiente"/>
        <w:rPr>
          <w:rFonts w:ascii="Arial" w:hAnsi="Arial" w:cs="Arial"/>
          <w:bCs/>
        </w:rPr>
      </w:pPr>
    </w:p>
    <w:p w14:paraId="6C590E0C" w14:textId="77777777" w:rsidR="0096729F" w:rsidRPr="0096729F" w:rsidRDefault="0096729F" w:rsidP="0096729F">
      <w:pPr>
        <w:pStyle w:val="Textoindependiente"/>
        <w:rPr>
          <w:rFonts w:ascii="Arial" w:hAnsi="Arial" w:cs="Arial"/>
          <w:bCs/>
        </w:rPr>
      </w:pPr>
      <w:r w:rsidRPr="0096729F">
        <w:rPr>
          <w:rFonts w:ascii="Arial" w:hAnsi="Arial" w:cs="Arial"/>
          <w:bCs/>
        </w:rPr>
        <w:t>Diligencié los formatos cronograma de actividades y planeaciones solicitadas por la coordinación del programa.</w:t>
      </w:r>
    </w:p>
    <w:p w14:paraId="2F7CE243" w14:textId="77777777" w:rsidR="0096729F" w:rsidRPr="0096729F" w:rsidRDefault="0096729F" w:rsidP="0096729F">
      <w:pPr>
        <w:pStyle w:val="Textoindependiente"/>
        <w:rPr>
          <w:rFonts w:ascii="Arial" w:hAnsi="Arial" w:cs="Arial"/>
          <w:bCs/>
        </w:rPr>
      </w:pPr>
    </w:p>
    <w:p w14:paraId="65010093" w14:textId="77777777" w:rsidR="0096729F" w:rsidRPr="0096729F" w:rsidRDefault="0096729F" w:rsidP="0096729F">
      <w:pPr>
        <w:pStyle w:val="Textoindependiente"/>
        <w:rPr>
          <w:rFonts w:ascii="Arial" w:hAnsi="Arial" w:cs="Arial"/>
          <w:bCs/>
        </w:rPr>
      </w:pPr>
      <w:r w:rsidRPr="0096729F">
        <w:rPr>
          <w:rFonts w:ascii="Arial" w:hAnsi="Arial" w:cs="Arial"/>
          <w:bCs/>
        </w:rPr>
        <w:t>5. Las demás relacionadas con el desarrollo del objeto contractual</w:t>
      </w:r>
    </w:p>
    <w:p w14:paraId="3263517E" w14:textId="77777777" w:rsidR="0096729F" w:rsidRPr="0096729F" w:rsidRDefault="0096729F" w:rsidP="0096729F">
      <w:pPr>
        <w:pStyle w:val="Textoindependiente"/>
        <w:rPr>
          <w:rFonts w:ascii="Arial" w:hAnsi="Arial" w:cs="Arial"/>
          <w:bCs/>
        </w:rPr>
      </w:pPr>
      <w:r w:rsidRPr="0096729F">
        <w:rPr>
          <w:rFonts w:ascii="Arial" w:hAnsi="Arial" w:cs="Arial"/>
          <w:bCs/>
        </w:rPr>
        <w:t>No desarrollé esta actividad en el periodo.</w:t>
      </w:r>
    </w:p>
    <w:p w14:paraId="21EDB274" w14:textId="77777777" w:rsidR="002A5A29" w:rsidRDefault="002A5A29">
      <w:pPr>
        <w:pStyle w:val="Textoindependiente"/>
        <w:rPr>
          <w:rFonts w:ascii="Arial" w:hAnsi="Arial" w:cs="Arial"/>
          <w:b/>
        </w:rPr>
      </w:pPr>
    </w:p>
    <w:p w14:paraId="79F592D2" w14:textId="0C411E2A" w:rsidR="00A82B09" w:rsidRPr="004B1889" w:rsidRDefault="00A82B0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4B1889">
        <w:rPr>
          <w:rFonts w:ascii="Arial" w:hAnsi="Arial" w:cs="Arial"/>
        </w:rPr>
        <w:t>SEGUNDA CUOTA</w:t>
      </w:r>
    </w:p>
    <w:p w14:paraId="15DEFBCD" w14:textId="77777777" w:rsidR="0092241A" w:rsidRDefault="0092241A" w:rsidP="0092241A">
      <w:pPr>
        <w:pStyle w:val="Default"/>
      </w:pPr>
    </w:p>
    <w:p w14:paraId="616E487C" w14:textId="77777777" w:rsidR="004B1889" w:rsidRPr="004B1889" w:rsidRDefault="004B1889" w:rsidP="004B1889">
      <w:pPr>
        <w:suppressAutoHyphens w:val="0"/>
        <w:jc w:val="both"/>
        <w:rPr>
          <w:lang w:val="es-CO" w:eastAsia="es-CO"/>
        </w:rPr>
      </w:pPr>
      <w:proofErr w:type="gramStart"/>
      <w:r w:rsidRPr="004B1889">
        <w:rPr>
          <w:rFonts w:ascii="Arial" w:hAnsi="Arial" w:cs="Arial"/>
          <w:color w:val="000000"/>
          <w:lang w:val="es-CO" w:eastAsia="es-CO"/>
        </w:rPr>
        <w:t>1.Realizar</w:t>
      </w:r>
      <w:proofErr w:type="gramEnd"/>
      <w:r w:rsidRPr="004B1889">
        <w:rPr>
          <w:rFonts w:ascii="Arial" w:hAnsi="Arial" w:cs="Arial"/>
          <w:color w:val="000000"/>
          <w:lang w:val="es-CO" w:eastAsia="es-CO"/>
        </w:rPr>
        <w:t xml:space="preserve">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5EDF977C" w14:textId="77777777" w:rsidR="004B1889" w:rsidRPr="004B1889" w:rsidRDefault="004B1889" w:rsidP="004B1889">
      <w:pPr>
        <w:suppressAutoHyphens w:val="0"/>
        <w:rPr>
          <w:lang w:val="es-CO" w:eastAsia="es-CO"/>
        </w:rPr>
      </w:pPr>
    </w:p>
    <w:p w14:paraId="5A57EB3A" w14:textId="3DC00F09" w:rsidR="004B1889" w:rsidRPr="004B1889" w:rsidRDefault="004B1889" w:rsidP="004B1889">
      <w:pPr>
        <w:suppressAutoHyphens w:val="0"/>
        <w:jc w:val="both"/>
        <w:rPr>
          <w:lang w:val="es-CO" w:eastAsia="es-CO"/>
        </w:rPr>
      </w:pPr>
      <w:r w:rsidRPr="004B1889">
        <w:rPr>
          <w:rFonts w:ascii="Arial" w:hAnsi="Arial" w:cs="Arial"/>
          <w:color w:val="000000"/>
          <w:lang w:val="es-CO" w:eastAsia="es-CO"/>
        </w:rPr>
        <w:t>Realicé el registro de la planificación del entrenamiento deportivo para la disciplina de</w:t>
      </w:r>
      <w:r>
        <w:rPr>
          <w:rFonts w:ascii="Arial" w:hAnsi="Arial" w:cs="Arial"/>
          <w:color w:val="000000"/>
          <w:lang w:val="es-CO" w:eastAsia="es-CO"/>
        </w:rPr>
        <w:t xml:space="preserve"> </w:t>
      </w:r>
      <w:r w:rsidRPr="004B1889">
        <w:rPr>
          <w:rFonts w:ascii="Arial" w:hAnsi="Arial" w:cs="Arial"/>
          <w:color w:val="000000"/>
          <w:lang w:val="es-CO" w:eastAsia="es-CO"/>
        </w:rPr>
        <w:t>Baile Deportivo</w:t>
      </w:r>
    </w:p>
    <w:p w14:paraId="79E807A7" w14:textId="77777777" w:rsidR="004B1889" w:rsidRPr="004B1889" w:rsidRDefault="004B1889" w:rsidP="004B1889">
      <w:pPr>
        <w:suppressAutoHyphens w:val="0"/>
        <w:rPr>
          <w:lang w:val="es-CO" w:eastAsia="es-CO"/>
        </w:rPr>
      </w:pPr>
    </w:p>
    <w:p w14:paraId="557A8DF9" w14:textId="77777777" w:rsidR="004B1889" w:rsidRPr="004B1889" w:rsidRDefault="004B1889" w:rsidP="004B1889">
      <w:pPr>
        <w:suppressAutoHyphens w:val="0"/>
        <w:jc w:val="both"/>
        <w:rPr>
          <w:lang w:val="es-CO" w:eastAsia="es-CO"/>
        </w:rPr>
      </w:pPr>
      <w:r w:rsidRPr="004B1889">
        <w:rPr>
          <w:rFonts w:ascii="Arial" w:hAnsi="Arial" w:cs="Arial"/>
          <w:color w:val="000000"/>
          <w:lang w:val="es-CO" w:eastAsia="es-CO"/>
        </w:rPr>
        <w:t xml:space="preserve">2. Realizar tareas de apoyo en la elaboración y presentación de informes, registró de los beneficiarios del proyecto a través de la plataforma SIDER, registro fotográfico y bases de datos, correspondiente a </w:t>
      </w:r>
      <w:proofErr w:type="gramStart"/>
      <w:r w:rsidRPr="004B1889">
        <w:rPr>
          <w:rFonts w:ascii="Arial" w:hAnsi="Arial" w:cs="Arial"/>
          <w:color w:val="000000"/>
          <w:lang w:val="es-CO" w:eastAsia="es-CO"/>
        </w:rPr>
        <w:t>los</w:t>
      </w:r>
      <w:proofErr w:type="gramEnd"/>
      <w:r w:rsidRPr="004B1889">
        <w:rPr>
          <w:rFonts w:ascii="Arial" w:hAnsi="Arial" w:cs="Arial"/>
          <w:color w:val="000000"/>
          <w:lang w:val="es-CO" w:eastAsia="es-CO"/>
        </w:rPr>
        <w:t xml:space="preserve"> jornadas y eventos.</w:t>
      </w:r>
    </w:p>
    <w:p w14:paraId="59A5707B" w14:textId="77777777" w:rsidR="004B1889" w:rsidRPr="004B1889" w:rsidRDefault="004B1889" w:rsidP="004B1889">
      <w:pPr>
        <w:suppressAutoHyphens w:val="0"/>
        <w:rPr>
          <w:lang w:val="es-CO" w:eastAsia="es-CO"/>
        </w:rPr>
      </w:pPr>
    </w:p>
    <w:p w14:paraId="3AD91585" w14:textId="77777777" w:rsidR="004B1889" w:rsidRPr="004B1889" w:rsidRDefault="004B1889" w:rsidP="004B1889">
      <w:pPr>
        <w:suppressAutoHyphens w:val="0"/>
        <w:jc w:val="both"/>
        <w:rPr>
          <w:lang w:val="es-CO" w:eastAsia="es-CO"/>
        </w:rPr>
      </w:pPr>
      <w:r w:rsidRPr="004B1889">
        <w:rPr>
          <w:rFonts w:ascii="Arial" w:hAnsi="Arial" w:cs="Arial"/>
          <w:color w:val="000000"/>
          <w:lang w:val="es-CO" w:eastAsia="es-CO"/>
        </w:rPr>
        <w:t>Realicé el registro de los beneficiarios de la disciplina de Baile Deportivo en la plataforma SIDER</w:t>
      </w:r>
    </w:p>
    <w:p w14:paraId="351B6C4E" w14:textId="77777777" w:rsidR="004B1889" w:rsidRPr="004B1889" w:rsidRDefault="004B1889" w:rsidP="004B1889">
      <w:pPr>
        <w:suppressAutoHyphens w:val="0"/>
        <w:rPr>
          <w:lang w:val="es-CO" w:eastAsia="es-CO"/>
        </w:rPr>
      </w:pPr>
    </w:p>
    <w:p w14:paraId="7816AFC5" w14:textId="77777777" w:rsidR="004B1889" w:rsidRPr="004B1889" w:rsidRDefault="004B1889" w:rsidP="004B1889">
      <w:pPr>
        <w:suppressAutoHyphens w:val="0"/>
        <w:jc w:val="both"/>
        <w:rPr>
          <w:lang w:val="es-CO" w:eastAsia="es-CO"/>
        </w:rPr>
      </w:pPr>
      <w:r w:rsidRPr="004B1889">
        <w:rPr>
          <w:rFonts w:ascii="Arial" w:hAnsi="Arial" w:cs="Arial"/>
          <w:color w:val="000000"/>
          <w:lang w:val="es-CO" w:eastAsia="es-CO"/>
        </w:rPr>
        <w:t>3. Asistir a las diferentes reuniones y capacitaciones programadas por el área de fomento y las propias del cargo, que sean necesarias para el desarrollo del programa. </w:t>
      </w:r>
    </w:p>
    <w:p w14:paraId="196204B1" w14:textId="77777777" w:rsidR="004B1889" w:rsidRPr="004B1889" w:rsidRDefault="004B1889" w:rsidP="004B1889">
      <w:pPr>
        <w:suppressAutoHyphens w:val="0"/>
        <w:rPr>
          <w:lang w:val="es-CO" w:eastAsia="es-CO"/>
        </w:rPr>
      </w:pPr>
    </w:p>
    <w:p w14:paraId="605AB1F9" w14:textId="77777777" w:rsidR="004B1889" w:rsidRPr="004B1889" w:rsidRDefault="004B1889" w:rsidP="004B1889">
      <w:pPr>
        <w:suppressAutoHyphens w:val="0"/>
        <w:jc w:val="both"/>
        <w:rPr>
          <w:lang w:val="es-CO" w:eastAsia="es-CO"/>
        </w:rPr>
      </w:pPr>
      <w:r w:rsidRPr="004B1889">
        <w:rPr>
          <w:rFonts w:ascii="Arial" w:hAnsi="Arial" w:cs="Arial"/>
          <w:color w:val="000000"/>
          <w:lang w:val="es-CO" w:eastAsia="es-CO"/>
        </w:rPr>
        <w:t>No realicé esta actividad en este período</w:t>
      </w:r>
      <w:proofErr w:type="gramStart"/>
      <w:r w:rsidRPr="004B1889">
        <w:rPr>
          <w:rFonts w:ascii="Arial" w:hAnsi="Arial" w:cs="Arial"/>
          <w:color w:val="000000"/>
          <w:lang w:val="es-CO" w:eastAsia="es-CO"/>
        </w:rPr>
        <w:t>..</w:t>
      </w:r>
      <w:proofErr w:type="gramEnd"/>
    </w:p>
    <w:p w14:paraId="126A75BA" w14:textId="77777777" w:rsidR="004B1889" w:rsidRPr="004B1889" w:rsidRDefault="004B1889" w:rsidP="004B1889">
      <w:pPr>
        <w:suppressAutoHyphens w:val="0"/>
        <w:rPr>
          <w:lang w:val="es-CO" w:eastAsia="es-CO"/>
        </w:rPr>
      </w:pPr>
    </w:p>
    <w:p w14:paraId="19331300" w14:textId="77777777" w:rsidR="004B1889" w:rsidRPr="004B1889" w:rsidRDefault="004B1889" w:rsidP="004B1889">
      <w:pPr>
        <w:suppressAutoHyphens w:val="0"/>
        <w:jc w:val="both"/>
        <w:rPr>
          <w:lang w:val="es-CO" w:eastAsia="es-CO"/>
        </w:rPr>
      </w:pPr>
      <w:r w:rsidRPr="004B1889">
        <w:rPr>
          <w:rFonts w:ascii="Arial" w:hAnsi="Arial" w:cs="Arial"/>
          <w:color w:val="000000"/>
          <w:lang w:val="es-CO" w:eastAsia="es-CO"/>
        </w:rPr>
        <w:t>4. Realizar tareas de apoyo en las actividades operativas, logísticas o asistenciales de carácter misional de la Secretaría de Deporte y Recreación, en el cumplimiento del objeto contractual.</w:t>
      </w:r>
    </w:p>
    <w:p w14:paraId="576CA3D7" w14:textId="77777777" w:rsidR="004B1889" w:rsidRPr="004B1889" w:rsidRDefault="004B1889" w:rsidP="004B1889">
      <w:pPr>
        <w:suppressAutoHyphens w:val="0"/>
        <w:rPr>
          <w:lang w:val="es-CO" w:eastAsia="es-CO"/>
        </w:rPr>
      </w:pPr>
    </w:p>
    <w:p w14:paraId="7DD65BD3" w14:textId="77777777" w:rsidR="004B1889" w:rsidRPr="004B1889" w:rsidRDefault="004B1889" w:rsidP="004B1889">
      <w:pPr>
        <w:suppressAutoHyphens w:val="0"/>
        <w:jc w:val="both"/>
        <w:rPr>
          <w:lang w:val="es-CO" w:eastAsia="es-CO"/>
        </w:rPr>
      </w:pPr>
      <w:r w:rsidRPr="004B1889">
        <w:rPr>
          <w:rFonts w:ascii="Arial" w:hAnsi="Arial" w:cs="Arial"/>
          <w:color w:val="000000"/>
          <w:lang w:val="es-CO" w:eastAsia="es-CO"/>
        </w:rPr>
        <w:t>Realicé jornadas de inscripción de los beneficiarios a través de las fichas de inscripción.</w:t>
      </w:r>
    </w:p>
    <w:p w14:paraId="238D9CFF" w14:textId="77777777" w:rsidR="004B1889" w:rsidRPr="004B1889" w:rsidRDefault="004B1889" w:rsidP="004B1889">
      <w:pPr>
        <w:suppressAutoHyphens w:val="0"/>
        <w:rPr>
          <w:lang w:val="es-CO" w:eastAsia="es-CO"/>
        </w:rPr>
      </w:pPr>
    </w:p>
    <w:p w14:paraId="0ACCB97B" w14:textId="77777777" w:rsidR="004B1889" w:rsidRPr="004B1889" w:rsidRDefault="004B1889" w:rsidP="004B1889">
      <w:pPr>
        <w:suppressAutoHyphens w:val="0"/>
        <w:jc w:val="both"/>
        <w:rPr>
          <w:lang w:val="es-CO" w:eastAsia="es-CO"/>
        </w:rPr>
      </w:pPr>
      <w:r w:rsidRPr="004B1889">
        <w:rPr>
          <w:rFonts w:ascii="Arial" w:hAnsi="Arial" w:cs="Arial"/>
          <w:color w:val="000000"/>
          <w:lang w:val="es-CO" w:eastAsia="es-CO"/>
        </w:rPr>
        <w:t>5. Las demás relacionadas con el desarrollo del objeto contractual</w:t>
      </w:r>
    </w:p>
    <w:p w14:paraId="09CA5A82" w14:textId="77777777" w:rsidR="0096729F" w:rsidRPr="0096729F" w:rsidRDefault="0096729F" w:rsidP="0096729F">
      <w:pPr>
        <w:pStyle w:val="Default"/>
      </w:pPr>
    </w:p>
    <w:p w14:paraId="59477550" w14:textId="260762E5" w:rsidR="004B1889" w:rsidRPr="004B1889" w:rsidRDefault="004B1889" w:rsidP="004B1889">
      <w:pPr>
        <w:suppressAutoHyphens w:val="0"/>
        <w:jc w:val="both"/>
        <w:rPr>
          <w:lang w:val="es-CO" w:eastAsia="es-CO"/>
        </w:rPr>
      </w:pPr>
      <w:r>
        <w:rPr>
          <w:rFonts w:ascii="Arial" w:hAnsi="Arial" w:cs="Arial"/>
          <w:color w:val="000000"/>
          <w:sz w:val="22"/>
          <w:szCs w:val="22"/>
          <w:lang w:val="es-CO" w:eastAsia="es-CO"/>
        </w:rPr>
        <w:t>P</w:t>
      </w:r>
      <w:r w:rsidRPr="004B1889">
        <w:rPr>
          <w:rFonts w:ascii="Arial" w:hAnsi="Arial" w:cs="Arial"/>
          <w:color w:val="000000"/>
          <w:sz w:val="22"/>
          <w:szCs w:val="22"/>
          <w:lang w:val="es-CO" w:eastAsia="es-CO"/>
        </w:rPr>
        <w:t>romov</w:t>
      </w:r>
      <w:r>
        <w:rPr>
          <w:rFonts w:ascii="Arial" w:hAnsi="Arial" w:cs="Arial"/>
          <w:color w:val="000000"/>
          <w:sz w:val="22"/>
          <w:szCs w:val="22"/>
          <w:lang w:val="es-CO" w:eastAsia="es-CO"/>
        </w:rPr>
        <w:t>í</w:t>
      </w:r>
      <w:r w:rsidRPr="004B1889">
        <w:rPr>
          <w:rFonts w:ascii="Arial" w:hAnsi="Arial" w:cs="Arial"/>
          <w:color w:val="000000"/>
          <w:sz w:val="22"/>
          <w:szCs w:val="22"/>
          <w:lang w:val="es-CO" w:eastAsia="es-CO"/>
        </w:rPr>
        <w:t xml:space="preserve"> espacios con las familias de los beneficiarios para socializar la ejecución del programa.</w:t>
      </w:r>
    </w:p>
    <w:p w14:paraId="256C6A30" w14:textId="77777777" w:rsidR="004B1889" w:rsidRPr="004B1889" w:rsidRDefault="004B1889" w:rsidP="004B1889">
      <w:pPr>
        <w:suppressAutoHyphens w:val="0"/>
        <w:rPr>
          <w:lang w:val="es-CO" w:eastAsia="es-CO"/>
        </w:rPr>
      </w:pPr>
    </w:p>
    <w:p w14:paraId="4B326B09" w14:textId="473EC5AF" w:rsidR="004B1889" w:rsidRPr="004B1889" w:rsidRDefault="004B1889" w:rsidP="004B1889">
      <w:pPr>
        <w:suppressAutoHyphens w:val="0"/>
        <w:jc w:val="both"/>
        <w:rPr>
          <w:lang w:val="es-CO" w:eastAsia="es-CO"/>
        </w:rPr>
      </w:pPr>
      <w:r>
        <w:rPr>
          <w:rFonts w:ascii="Arial" w:hAnsi="Arial" w:cs="Arial"/>
          <w:color w:val="000000"/>
          <w:sz w:val="22"/>
          <w:szCs w:val="22"/>
          <w:lang w:val="es-CO" w:eastAsia="es-CO"/>
        </w:rPr>
        <w:lastRenderedPageBreak/>
        <w:t>R</w:t>
      </w:r>
      <w:r w:rsidRPr="004B1889">
        <w:rPr>
          <w:rFonts w:ascii="Arial" w:hAnsi="Arial" w:cs="Arial"/>
          <w:color w:val="000000"/>
          <w:sz w:val="22"/>
          <w:szCs w:val="22"/>
          <w:lang w:val="es-CO" w:eastAsia="es-CO"/>
        </w:rPr>
        <w:t>eali</w:t>
      </w:r>
      <w:r>
        <w:rPr>
          <w:rFonts w:ascii="Arial" w:hAnsi="Arial" w:cs="Arial"/>
          <w:color w:val="000000"/>
          <w:sz w:val="22"/>
          <w:szCs w:val="22"/>
          <w:lang w:val="es-CO" w:eastAsia="es-CO"/>
        </w:rPr>
        <w:t>cé</w:t>
      </w:r>
      <w:r w:rsidRPr="004B1889">
        <w:rPr>
          <w:rFonts w:ascii="Arial" w:hAnsi="Arial" w:cs="Arial"/>
          <w:color w:val="000000"/>
          <w:sz w:val="22"/>
          <w:szCs w:val="22"/>
          <w:lang w:val="es-CO" w:eastAsia="es-CO"/>
        </w:rPr>
        <w:t xml:space="preserve"> la planificación de clase de acuerdo a los lineamientos del programa para la disciplina de Baile Deportivo.</w:t>
      </w:r>
    </w:p>
    <w:p w14:paraId="32FEF66F" w14:textId="616DDB6E" w:rsidR="004B1889" w:rsidRPr="0096729F" w:rsidRDefault="004B1889" w:rsidP="004B1889">
      <w:pPr>
        <w:pStyle w:val="Default"/>
      </w:pPr>
    </w:p>
    <w:p w14:paraId="2FCF3538" w14:textId="6957E0F0" w:rsidR="007C5227" w:rsidRPr="004B1889" w:rsidRDefault="002A5A29" w:rsidP="004B1889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  <w:r w:rsidRPr="002A5A29">
        <w:rPr>
          <w:rFonts w:ascii="Calibri" w:hAnsi="Calibri" w:cs="Calibri"/>
          <w:color w:val="000000"/>
          <w:sz w:val="20"/>
          <w:szCs w:val="20"/>
        </w:rPr>
        <w:t> </w:t>
      </w:r>
      <w:r w:rsidR="007C5227" w:rsidRPr="00A82B09">
        <w:rPr>
          <w:rFonts w:ascii="Arial" w:hAnsi="Arial" w:cs="Arial"/>
        </w:rPr>
        <w:t xml:space="preserve">Informe de gestión relacionada con la ejecución de la </w:t>
      </w:r>
      <w:r w:rsidR="007C5227" w:rsidRPr="004B1889">
        <w:rPr>
          <w:rFonts w:ascii="Arial" w:hAnsi="Arial" w:cs="Arial"/>
        </w:rPr>
        <w:t>TERCERA CUOTA</w:t>
      </w:r>
    </w:p>
    <w:p w14:paraId="3B397A9D" w14:textId="77777777" w:rsidR="007C5227" w:rsidRDefault="007C5227" w:rsidP="007C5227">
      <w:pPr>
        <w:pStyle w:val="Textoindependiente"/>
        <w:rPr>
          <w:rFonts w:ascii="Arial" w:hAnsi="Arial" w:cs="Arial"/>
          <w:b/>
        </w:rPr>
      </w:pPr>
    </w:p>
    <w:p w14:paraId="758456E5" w14:textId="77777777" w:rsidR="0096729F" w:rsidRPr="004B1889" w:rsidRDefault="0096729F" w:rsidP="0096729F">
      <w:pPr>
        <w:pStyle w:val="Textoindependiente"/>
        <w:rPr>
          <w:rFonts w:ascii="Arial" w:hAnsi="Arial" w:cs="Arial"/>
          <w:lang w:val="es-CO"/>
        </w:rPr>
      </w:pPr>
      <w:r w:rsidRPr="004B1889">
        <w:rPr>
          <w:rFonts w:ascii="Arial" w:hAnsi="Arial" w:cs="Arial"/>
          <w:lang w:val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710675B1" w14:textId="77777777" w:rsidR="0096729F" w:rsidRPr="004B1889" w:rsidRDefault="0096729F" w:rsidP="0096729F">
      <w:pPr>
        <w:pStyle w:val="Textoindependiente"/>
        <w:rPr>
          <w:rFonts w:ascii="Arial" w:hAnsi="Arial" w:cs="Arial"/>
          <w:lang w:val="es-CO"/>
        </w:rPr>
      </w:pPr>
      <w:r w:rsidRPr="004B1889">
        <w:rPr>
          <w:rFonts w:ascii="Arial" w:hAnsi="Arial" w:cs="Arial"/>
          <w:lang w:val="es-CO"/>
        </w:rPr>
        <w:tab/>
      </w:r>
    </w:p>
    <w:p w14:paraId="1FDDF3B9" w14:textId="77777777" w:rsidR="0096729F" w:rsidRPr="004B1889" w:rsidRDefault="0096729F" w:rsidP="0096729F">
      <w:pPr>
        <w:pStyle w:val="Textoindependiente"/>
        <w:rPr>
          <w:rFonts w:ascii="Arial" w:hAnsi="Arial" w:cs="Arial"/>
          <w:lang w:val="es-CO"/>
        </w:rPr>
      </w:pPr>
      <w:r w:rsidRPr="004B1889">
        <w:rPr>
          <w:rFonts w:ascii="Arial" w:hAnsi="Arial" w:cs="Arial"/>
          <w:lang w:val="es-CO"/>
        </w:rPr>
        <w:t>-Realicé el proceso de registro y planificación de los entrenamientos de acuerdo a los lineamientos del programa para la disciplina de Baile Deportivo, esto con el objetivo de mejorar en todas las áreas de la disciplina con miras a altos logros deportivos.</w:t>
      </w:r>
    </w:p>
    <w:p w14:paraId="20DBD3C1" w14:textId="77777777" w:rsidR="0096729F" w:rsidRPr="004B1889" w:rsidRDefault="0096729F" w:rsidP="0096729F">
      <w:pPr>
        <w:pStyle w:val="Textoindependiente"/>
        <w:rPr>
          <w:rFonts w:ascii="Arial" w:hAnsi="Arial" w:cs="Arial"/>
          <w:lang w:val="es-CO"/>
        </w:rPr>
      </w:pPr>
    </w:p>
    <w:p w14:paraId="2C575AE5" w14:textId="77777777" w:rsidR="0096729F" w:rsidRPr="004B1889" w:rsidRDefault="0096729F" w:rsidP="0096729F">
      <w:pPr>
        <w:pStyle w:val="Textoindependiente"/>
        <w:rPr>
          <w:rFonts w:ascii="Arial" w:hAnsi="Arial" w:cs="Arial"/>
          <w:lang w:val="es-CO"/>
        </w:rPr>
      </w:pPr>
      <w:r w:rsidRPr="004B1889">
        <w:rPr>
          <w:rFonts w:ascii="Arial" w:hAnsi="Arial" w:cs="Arial"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2E46DD7B" w14:textId="77777777" w:rsidR="0096729F" w:rsidRPr="004B1889" w:rsidRDefault="0096729F" w:rsidP="0096729F">
      <w:pPr>
        <w:pStyle w:val="Textoindependiente"/>
        <w:rPr>
          <w:rFonts w:ascii="Arial" w:hAnsi="Arial" w:cs="Arial"/>
          <w:lang w:val="es-CO"/>
        </w:rPr>
      </w:pPr>
    </w:p>
    <w:p w14:paraId="6FAB8CCD" w14:textId="77777777" w:rsidR="0096729F" w:rsidRPr="004B1889" w:rsidRDefault="0096729F" w:rsidP="0096729F">
      <w:pPr>
        <w:pStyle w:val="Textoindependiente"/>
        <w:rPr>
          <w:rFonts w:ascii="Arial" w:hAnsi="Arial" w:cs="Arial"/>
          <w:lang w:val="es-CO"/>
        </w:rPr>
      </w:pPr>
      <w:r w:rsidRPr="004B1889">
        <w:rPr>
          <w:rFonts w:ascii="Arial" w:hAnsi="Arial" w:cs="Arial"/>
          <w:lang w:val="es-CO"/>
        </w:rPr>
        <w:t>-Brindé apoyo en el registro de los beneficiarios a la plataforma del SIDER.</w:t>
      </w:r>
    </w:p>
    <w:p w14:paraId="23457B80" w14:textId="77777777" w:rsidR="0096729F" w:rsidRPr="004B1889" w:rsidRDefault="0096729F" w:rsidP="0096729F">
      <w:pPr>
        <w:pStyle w:val="Textoindependiente"/>
        <w:rPr>
          <w:rFonts w:ascii="Arial" w:hAnsi="Arial" w:cs="Arial"/>
          <w:lang w:val="es-CO"/>
        </w:rPr>
      </w:pPr>
    </w:p>
    <w:p w14:paraId="3B9FAE0C" w14:textId="77777777" w:rsidR="0096729F" w:rsidRPr="004B1889" w:rsidRDefault="0096729F" w:rsidP="0096729F">
      <w:pPr>
        <w:pStyle w:val="Textoindependiente"/>
        <w:rPr>
          <w:rFonts w:ascii="Arial" w:hAnsi="Arial" w:cs="Arial"/>
          <w:lang w:val="es-CO"/>
        </w:rPr>
      </w:pPr>
      <w:r w:rsidRPr="004B1889">
        <w:rPr>
          <w:rFonts w:ascii="Arial" w:hAnsi="Arial" w:cs="Arial"/>
          <w:lang w:val="es-CO"/>
        </w:rPr>
        <w:t>3. Asistir a las diferentes reuniones y capacitaciones programadas por el área de fomento y las propias del cargo, que sean necesarias para el desarrollo del programa. </w:t>
      </w:r>
    </w:p>
    <w:p w14:paraId="77E4E650" w14:textId="77777777" w:rsidR="0096729F" w:rsidRPr="004B1889" w:rsidRDefault="0096729F" w:rsidP="0096729F">
      <w:pPr>
        <w:pStyle w:val="Textoindependiente"/>
        <w:rPr>
          <w:rFonts w:ascii="Arial" w:hAnsi="Arial" w:cs="Arial"/>
          <w:lang w:val="es-CO"/>
        </w:rPr>
      </w:pPr>
    </w:p>
    <w:p w14:paraId="236470BE" w14:textId="67D5C013" w:rsidR="0096729F" w:rsidRPr="004B1889" w:rsidRDefault="0096729F" w:rsidP="0096729F">
      <w:pPr>
        <w:pStyle w:val="Textoindependiente"/>
        <w:rPr>
          <w:rFonts w:ascii="Arial" w:hAnsi="Arial" w:cs="Arial"/>
          <w:lang w:val="es-CO"/>
        </w:rPr>
      </w:pPr>
      <w:r w:rsidRPr="004B1889">
        <w:rPr>
          <w:rFonts w:ascii="Arial" w:hAnsi="Arial" w:cs="Arial"/>
          <w:lang w:val="es-CO"/>
        </w:rPr>
        <w:t>-Recibí la visita del metodólogo con la finalidad de revisar estrategias y lineamientos del programa, atendiendo todos sus requerimientos.</w:t>
      </w:r>
    </w:p>
    <w:p w14:paraId="5F45EF3B" w14:textId="77777777" w:rsidR="0096729F" w:rsidRPr="004B1889" w:rsidRDefault="0096729F" w:rsidP="0096729F">
      <w:pPr>
        <w:pStyle w:val="Textoindependiente"/>
        <w:rPr>
          <w:rFonts w:ascii="Arial" w:hAnsi="Arial" w:cs="Arial"/>
          <w:lang w:val="es-CO"/>
        </w:rPr>
      </w:pPr>
    </w:p>
    <w:p w14:paraId="18F78BD8" w14:textId="77777777" w:rsidR="0096729F" w:rsidRPr="004B1889" w:rsidRDefault="0096729F" w:rsidP="0096729F">
      <w:pPr>
        <w:pStyle w:val="Textoindependiente"/>
        <w:rPr>
          <w:rFonts w:ascii="Arial" w:hAnsi="Arial" w:cs="Arial"/>
          <w:lang w:val="es-CO"/>
        </w:rPr>
      </w:pPr>
      <w:r w:rsidRPr="004B1889">
        <w:rPr>
          <w:rFonts w:ascii="Arial" w:hAnsi="Arial" w:cs="Arial"/>
          <w:lang w:val="es-CO"/>
        </w:rPr>
        <w:t>4. Realizar tareas de apoyo en las actividades operativas, logísticas o asistenciales de carácter misional de la Secretaría de Deporte y Recreación, en el cumplimiento del objeto contractual.</w:t>
      </w:r>
    </w:p>
    <w:p w14:paraId="6BBC960A" w14:textId="77777777" w:rsidR="0096729F" w:rsidRPr="004B1889" w:rsidRDefault="0096729F" w:rsidP="0096729F">
      <w:pPr>
        <w:pStyle w:val="Textoindependiente"/>
        <w:rPr>
          <w:rFonts w:ascii="Arial" w:hAnsi="Arial" w:cs="Arial"/>
          <w:lang w:val="es-CO"/>
        </w:rPr>
      </w:pPr>
    </w:p>
    <w:p w14:paraId="3CD4DCCB" w14:textId="77777777" w:rsidR="0096729F" w:rsidRPr="004B1889" w:rsidRDefault="0096729F" w:rsidP="0096729F">
      <w:pPr>
        <w:pStyle w:val="Textoindependiente"/>
        <w:rPr>
          <w:rFonts w:ascii="Arial" w:hAnsi="Arial" w:cs="Arial"/>
          <w:lang w:val="es-CO"/>
        </w:rPr>
      </w:pPr>
      <w:r w:rsidRPr="004B1889">
        <w:rPr>
          <w:rFonts w:ascii="Arial" w:hAnsi="Arial" w:cs="Arial"/>
          <w:lang w:val="es-CO"/>
        </w:rPr>
        <w:t>-Realicé el registro de los formatos requeridos por el programa como cronograma e informe mensual relacionados con la práctica física con el propósito de mejorar el rendimiento y alcanzar objetivos.</w:t>
      </w:r>
    </w:p>
    <w:p w14:paraId="4D272599" w14:textId="77777777" w:rsidR="0096729F" w:rsidRPr="004B1889" w:rsidRDefault="0096729F" w:rsidP="0096729F">
      <w:pPr>
        <w:pStyle w:val="Textoindependiente"/>
        <w:rPr>
          <w:rFonts w:ascii="Arial" w:hAnsi="Arial" w:cs="Arial"/>
          <w:lang w:val="es-CO"/>
        </w:rPr>
      </w:pPr>
    </w:p>
    <w:p w14:paraId="71DA2DDA" w14:textId="77777777" w:rsidR="0096729F" w:rsidRPr="004B1889" w:rsidRDefault="0096729F" w:rsidP="0096729F">
      <w:pPr>
        <w:pStyle w:val="Textoindependiente"/>
        <w:rPr>
          <w:rFonts w:ascii="Arial" w:hAnsi="Arial" w:cs="Arial"/>
          <w:lang w:val="es-CO"/>
        </w:rPr>
      </w:pPr>
      <w:r w:rsidRPr="004B1889">
        <w:rPr>
          <w:rFonts w:ascii="Arial" w:hAnsi="Arial" w:cs="Arial"/>
          <w:lang w:val="es-CO"/>
        </w:rPr>
        <w:t>5. Las demás relacionadas con el desarrollo del objeto contractual.</w:t>
      </w:r>
    </w:p>
    <w:p w14:paraId="5A1E0B24" w14:textId="77777777" w:rsidR="0096729F" w:rsidRPr="004B1889" w:rsidRDefault="0096729F" w:rsidP="0096729F">
      <w:pPr>
        <w:pStyle w:val="Textoindependiente"/>
        <w:rPr>
          <w:rFonts w:ascii="Arial" w:hAnsi="Arial" w:cs="Arial"/>
          <w:lang w:val="es-CO"/>
        </w:rPr>
      </w:pPr>
    </w:p>
    <w:p w14:paraId="4D9E4329" w14:textId="77777777" w:rsidR="0096729F" w:rsidRPr="004B1889" w:rsidRDefault="0096729F" w:rsidP="0096729F">
      <w:pPr>
        <w:pStyle w:val="Textoindependiente"/>
        <w:rPr>
          <w:rFonts w:ascii="Arial" w:hAnsi="Arial" w:cs="Arial"/>
          <w:lang w:val="es-CO"/>
        </w:rPr>
      </w:pPr>
      <w:r w:rsidRPr="004B1889">
        <w:rPr>
          <w:rFonts w:ascii="Arial" w:hAnsi="Arial" w:cs="Arial"/>
          <w:lang w:val="es-CO"/>
        </w:rPr>
        <w:t>- Promoví y apoyé la formación deportiva de los niños, niñas y adolescentes en la disciplina de Baile Deportivo.</w:t>
      </w:r>
    </w:p>
    <w:p w14:paraId="6FFAB4D8" w14:textId="18B6559F" w:rsidR="0092241A" w:rsidRPr="00BA1E44" w:rsidRDefault="0092241A" w:rsidP="00BA1E44">
      <w:pPr>
        <w:suppressAutoHyphens w:val="0"/>
        <w:rPr>
          <w:lang w:val="es-CO" w:eastAsia="es-CO"/>
        </w:rPr>
      </w:pPr>
    </w:p>
    <w:p w14:paraId="1F937CE4" w14:textId="5A8E473E" w:rsidR="0092241A" w:rsidRDefault="0092241A" w:rsidP="0092241A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4B1889">
        <w:rPr>
          <w:rFonts w:ascii="Arial" w:hAnsi="Arial" w:cs="Arial"/>
          <w:bCs/>
        </w:rPr>
        <w:t>CUARTA</w:t>
      </w:r>
      <w:r w:rsidRPr="004B1889">
        <w:rPr>
          <w:rFonts w:ascii="Arial" w:hAnsi="Arial" w:cs="Arial"/>
        </w:rPr>
        <w:t xml:space="preserve"> CUOTA</w:t>
      </w:r>
    </w:p>
    <w:p w14:paraId="71695EBE" w14:textId="77777777" w:rsidR="00776F5B" w:rsidRPr="004B1889" w:rsidRDefault="00776F5B" w:rsidP="00776F5B">
      <w:pPr>
        <w:pStyle w:val="Prrafodelista"/>
        <w:widowControl w:val="0"/>
        <w:numPr>
          <w:ilvl w:val="0"/>
          <w:numId w:val="20"/>
        </w:numPr>
        <w:tabs>
          <w:tab w:val="left" w:pos="241"/>
        </w:tabs>
        <w:suppressAutoHyphens w:val="0"/>
        <w:autoSpaceDE w:val="0"/>
        <w:spacing w:before="242"/>
        <w:ind w:right="84" w:firstLine="0"/>
        <w:jc w:val="both"/>
        <w:textAlignment w:val="auto"/>
        <w:rPr>
          <w:rFonts w:ascii="Arial" w:hAnsi="Arial" w:cs="Arial"/>
          <w:sz w:val="24"/>
          <w:szCs w:val="24"/>
        </w:rPr>
      </w:pPr>
      <w:bookmarkStart w:id="0" w:name="_Hlk194490915"/>
      <w:r w:rsidRPr="004B1889">
        <w:rPr>
          <w:rFonts w:ascii="Arial" w:hAnsi="Arial" w:cs="Arial"/>
          <w:sz w:val="24"/>
          <w:szCs w:val="24"/>
        </w:rPr>
        <w:t>Realizar tareas de apoyo en las jornadas y eventos realizados en campo, para la intervención</w:t>
      </w:r>
      <w:r w:rsidRPr="004B1889">
        <w:rPr>
          <w:rFonts w:ascii="Arial" w:hAnsi="Arial" w:cs="Arial"/>
          <w:spacing w:val="-2"/>
          <w:sz w:val="24"/>
          <w:szCs w:val="24"/>
        </w:rPr>
        <w:t xml:space="preserve"> </w:t>
      </w:r>
      <w:r w:rsidRPr="004B1889">
        <w:rPr>
          <w:rFonts w:ascii="Arial" w:hAnsi="Arial" w:cs="Arial"/>
          <w:sz w:val="24"/>
          <w:szCs w:val="24"/>
        </w:rPr>
        <w:t>con</w:t>
      </w:r>
      <w:r w:rsidRPr="004B1889">
        <w:rPr>
          <w:rFonts w:ascii="Arial" w:hAnsi="Arial" w:cs="Arial"/>
          <w:spacing w:val="-4"/>
          <w:sz w:val="24"/>
          <w:szCs w:val="24"/>
        </w:rPr>
        <w:t xml:space="preserve"> </w:t>
      </w:r>
      <w:r w:rsidRPr="004B1889">
        <w:rPr>
          <w:rFonts w:ascii="Arial" w:hAnsi="Arial" w:cs="Arial"/>
          <w:sz w:val="24"/>
          <w:szCs w:val="24"/>
        </w:rPr>
        <w:t>los</w:t>
      </w:r>
      <w:r w:rsidRPr="004B1889">
        <w:rPr>
          <w:rFonts w:ascii="Arial" w:hAnsi="Arial" w:cs="Arial"/>
          <w:spacing w:val="-5"/>
          <w:sz w:val="24"/>
          <w:szCs w:val="24"/>
        </w:rPr>
        <w:t xml:space="preserve"> </w:t>
      </w:r>
      <w:r w:rsidRPr="004B1889">
        <w:rPr>
          <w:rFonts w:ascii="Arial" w:hAnsi="Arial" w:cs="Arial"/>
          <w:sz w:val="24"/>
          <w:szCs w:val="24"/>
        </w:rPr>
        <w:t>diferentes</w:t>
      </w:r>
      <w:r w:rsidRPr="004B1889">
        <w:rPr>
          <w:rFonts w:ascii="Arial" w:hAnsi="Arial" w:cs="Arial"/>
          <w:spacing w:val="-5"/>
          <w:sz w:val="24"/>
          <w:szCs w:val="24"/>
        </w:rPr>
        <w:t xml:space="preserve"> </w:t>
      </w:r>
      <w:r w:rsidRPr="004B1889">
        <w:rPr>
          <w:rFonts w:ascii="Arial" w:hAnsi="Arial" w:cs="Arial"/>
          <w:sz w:val="24"/>
          <w:szCs w:val="24"/>
        </w:rPr>
        <w:t>tipos</w:t>
      </w:r>
      <w:r w:rsidRPr="004B1889">
        <w:rPr>
          <w:rFonts w:ascii="Arial" w:hAnsi="Arial" w:cs="Arial"/>
          <w:spacing w:val="-5"/>
          <w:sz w:val="24"/>
          <w:szCs w:val="24"/>
        </w:rPr>
        <w:t xml:space="preserve"> </w:t>
      </w:r>
      <w:r w:rsidRPr="004B1889">
        <w:rPr>
          <w:rFonts w:ascii="Arial" w:hAnsi="Arial" w:cs="Arial"/>
          <w:sz w:val="24"/>
          <w:szCs w:val="24"/>
        </w:rPr>
        <w:t>de</w:t>
      </w:r>
      <w:r w:rsidRPr="004B1889">
        <w:rPr>
          <w:rFonts w:ascii="Arial" w:hAnsi="Arial" w:cs="Arial"/>
          <w:spacing w:val="-4"/>
          <w:sz w:val="24"/>
          <w:szCs w:val="24"/>
        </w:rPr>
        <w:t xml:space="preserve"> </w:t>
      </w:r>
      <w:r w:rsidRPr="004B1889">
        <w:rPr>
          <w:rFonts w:ascii="Arial" w:hAnsi="Arial" w:cs="Arial"/>
          <w:sz w:val="24"/>
          <w:szCs w:val="24"/>
        </w:rPr>
        <w:t>población</w:t>
      </w:r>
      <w:r w:rsidRPr="004B1889">
        <w:rPr>
          <w:rFonts w:ascii="Arial" w:hAnsi="Arial" w:cs="Arial"/>
          <w:spacing w:val="-3"/>
          <w:sz w:val="24"/>
          <w:szCs w:val="24"/>
        </w:rPr>
        <w:t xml:space="preserve"> </w:t>
      </w:r>
      <w:r w:rsidRPr="004B1889">
        <w:rPr>
          <w:rFonts w:ascii="Arial" w:hAnsi="Arial" w:cs="Arial"/>
          <w:sz w:val="24"/>
          <w:szCs w:val="24"/>
        </w:rPr>
        <w:t>que</w:t>
      </w:r>
      <w:r w:rsidRPr="004B1889">
        <w:rPr>
          <w:rFonts w:ascii="Arial" w:hAnsi="Arial" w:cs="Arial"/>
          <w:spacing w:val="-6"/>
          <w:sz w:val="24"/>
          <w:szCs w:val="24"/>
        </w:rPr>
        <w:t xml:space="preserve"> </w:t>
      </w:r>
      <w:r w:rsidRPr="004B1889">
        <w:rPr>
          <w:rFonts w:ascii="Arial" w:hAnsi="Arial" w:cs="Arial"/>
          <w:sz w:val="24"/>
          <w:szCs w:val="24"/>
        </w:rPr>
        <w:t>maneja</w:t>
      </w:r>
      <w:r w:rsidRPr="004B1889">
        <w:rPr>
          <w:rFonts w:ascii="Arial" w:hAnsi="Arial" w:cs="Arial"/>
          <w:spacing w:val="-4"/>
          <w:sz w:val="24"/>
          <w:szCs w:val="24"/>
        </w:rPr>
        <w:t xml:space="preserve"> </w:t>
      </w:r>
      <w:r w:rsidRPr="004B1889">
        <w:rPr>
          <w:rFonts w:ascii="Arial" w:hAnsi="Arial" w:cs="Arial"/>
          <w:sz w:val="24"/>
          <w:szCs w:val="24"/>
        </w:rPr>
        <w:t>el</w:t>
      </w:r>
      <w:r w:rsidRPr="004B1889">
        <w:rPr>
          <w:rFonts w:ascii="Arial" w:hAnsi="Arial" w:cs="Arial"/>
          <w:spacing w:val="-5"/>
          <w:sz w:val="24"/>
          <w:szCs w:val="24"/>
        </w:rPr>
        <w:t xml:space="preserve"> </w:t>
      </w:r>
      <w:r w:rsidRPr="004B1889">
        <w:rPr>
          <w:rFonts w:ascii="Arial" w:hAnsi="Arial" w:cs="Arial"/>
          <w:sz w:val="24"/>
          <w:szCs w:val="24"/>
        </w:rPr>
        <w:t>proyecto,</w:t>
      </w:r>
      <w:r w:rsidRPr="004B1889">
        <w:rPr>
          <w:rFonts w:ascii="Arial" w:hAnsi="Arial" w:cs="Arial"/>
          <w:spacing w:val="-4"/>
          <w:sz w:val="24"/>
          <w:szCs w:val="24"/>
        </w:rPr>
        <w:t xml:space="preserve"> </w:t>
      </w:r>
      <w:r w:rsidRPr="004B1889">
        <w:rPr>
          <w:rFonts w:ascii="Arial" w:hAnsi="Arial" w:cs="Arial"/>
          <w:sz w:val="24"/>
          <w:szCs w:val="24"/>
        </w:rPr>
        <w:t>así</w:t>
      </w:r>
      <w:r w:rsidRPr="004B1889">
        <w:rPr>
          <w:rFonts w:ascii="Arial" w:hAnsi="Arial" w:cs="Arial"/>
          <w:spacing w:val="-4"/>
          <w:sz w:val="24"/>
          <w:szCs w:val="24"/>
        </w:rPr>
        <w:t xml:space="preserve"> </w:t>
      </w:r>
      <w:r w:rsidRPr="004B1889">
        <w:rPr>
          <w:rFonts w:ascii="Arial" w:hAnsi="Arial" w:cs="Arial"/>
          <w:sz w:val="24"/>
          <w:szCs w:val="24"/>
        </w:rPr>
        <w:lastRenderedPageBreak/>
        <w:t>como</w:t>
      </w:r>
      <w:r w:rsidRPr="004B1889">
        <w:rPr>
          <w:rFonts w:ascii="Arial" w:hAnsi="Arial" w:cs="Arial"/>
          <w:spacing w:val="-4"/>
          <w:sz w:val="24"/>
          <w:szCs w:val="24"/>
        </w:rPr>
        <w:t xml:space="preserve"> </w:t>
      </w:r>
      <w:r w:rsidRPr="004B1889">
        <w:rPr>
          <w:rFonts w:ascii="Arial" w:hAnsi="Arial" w:cs="Arial"/>
          <w:sz w:val="24"/>
          <w:szCs w:val="24"/>
        </w:rPr>
        <w:t>al proceso de socialización y a la vinculación de la población beneficiaría del Proyecto.</w:t>
      </w:r>
    </w:p>
    <w:p w14:paraId="7264994E" w14:textId="77777777" w:rsidR="00776F5B" w:rsidRPr="004B1889" w:rsidRDefault="00776F5B" w:rsidP="00776F5B">
      <w:pPr>
        <w:pStyle w:val="Textoindependiente"/>
        <w:rPr>
          <w:rFonts w:ascii="Arial" w:hAnsi="Arial" w:cs="Arial"/>
        </w:rPr>
      </w:pPr>
    </w:p>
    <w:p w14:paraId="185A2FF6" w14:textId="77777777" w:rsidR="00776F5B" w:rsidRPr="004B1889" w:rsidRDefault="00776F5B" w:rsidP="00776F5B">
      <w:pPr>
        <w:pStyle w:val="Textoindependiente"/>
        <w:rPr>
          <w:rFonts w:ascii="Arial" w:hAnsi="Arial" w:cs="Arial"/>
        </w:rPr>
      </w:pPr>
      <w:r w:rsidRPr="004B1889">
        <w:rPr>
          <w:rFonts w:ascii="Arial" w:hAnsi="Arial" w:cs="Arial"/>
        </w:rPr>
        <w:t>R/Realicé el registro de la información requerida en cuanto a las secciones de entrenamiento deportivo realizadas durante el periodo determinado y cumpliendo con las tareas planteadas. (</w:t>
      </w:r>
      <w:proofErr w:type="gramStart"/>
      <w:r w:rsidRPr="004B1889">
        <w:rPr>
          <w:rFonts w:ascii="Arial" w:hAnsi="Arial" w:cs="Arial"/>
        </w:rPr>
        <w:t>se</w:t>
      </w:r>
      <w:proofErr w:type="gramEnd"/>
      <w:r w:rsidRPr="004B1889">
        <w:rPr>
          <w:rFonts w:ascii="Arial" w:hAnsi="Arial" w:cs="Arial"/>
        </w:rPr>
        <w:t xml:space="preserve"> adjunta Excel)</w:t>
      </w:r>
    </w:p>
    <w:p w14:paraId="56EEB620" w14:textId="77777777" w:rsidR="00776F5B" w:rsidRPr="004B1889" w:rsidRDefault="00776F5B" w:rsidP="00776F5B">
      <w:pPr>
        <w:pStyle w:val="Textoindependiente"/>
        <w:spacing w:before="1"/>
        <w:rPr>
          <w:rFonts w:ascii="Arial" w:hAnsi="Arial" w:cs="Arial"/>
        </w:rPr>
      </w:pPr>
    </w:p>
    <w:p w14:paraId="1ECDC796" w14:textId="77777777" w:rsidR="00776F5B" w:rsidRPr="004B1889" w:rsidRDefault="00776F5B" w:rsidP="00776F5B">
      <w:pPr>
        <w:pStyle w:val="Prrafodelista"/>
        <w:widowControl w:val="0"/>
        <w:numPr>
          <w:ilvl w:val="0"/>
          <w:numId w:val="20"/>
        </w:numPr>
        <w:tabs>
          <w:tab w:val="left" w:pos="315"/>
        </w:tabs>
        <w:suppressAutoHyphens w:val="0"/>
        <w:autoSpaceDE w:val="0"/>
        <w:ind w:right="87" w:firstLine="0"/>
        <w:jc w:val="both"/>
        <w:textAlignment w:val="auto"/>
        <w:rPr>
          <w:rFonts w:ascii="Arial" w:hAnsi="Arial" w:cs="Arial"/>
          <w:sz w:val="24"/>
          <w:szCs w:val="24"/>
        </w:rPr>
      </w:pPr>
      <w:r w:rsidRPr="004B1889">
        <w:rPr>
          <w:rFonts w:ascii="Arial" w:hAnsi="Arial" w:cs="Arial"/>
          <w:sz w:val="24"/>
          <w:szCs w:val="24"/>
        </w:rPr>
        <w:t xml:space="preserve">Realizar tareas de apoyo en la elaboración y presentación de informes, registró de los beneficiarios del proyecto a través de la plataforma SIDER, registro fotográfico y bases de datos, correspondiente a </w:t>
      </w:r>
      <w:proofErr w:type="gramStart"/>
      <w:r w:rsidRPr="004B1889">
        <w:rPr>
          <w:rFonts w:ascii="Arial" w:hAnsi="Arial" w:cs="Arial"/>
          <w:sz w:val="24"/>
          <w:szCs w:val="24"/>
        </w:rPr>
        <w:t>los</w:t>
      </w:r>
      <w:proofErr w:type="gramEnd"/>
      <w:r w:rsidRPr="004B1889">
        <w:rPr>
          <w:rFonts w:ascii="Arial" w:hAnsi="Arial" w:cs="Arial"/>
          <w:sz w:val="24"/>
          <w:szCs w:val="24"/>
        </w:rPr>
        <w:t xml:space="preserve"> jornadas y eventos.</w:t>
      </w:r>
    </w:p>
    <w:p w14:paraId="576E96CA" w14:textId="77777777" w:rsidR="00776F5B" w:rsidRPr="004B1889" w:rsidRDefault="00776F5B" w:rsidP="00776F5B">
      <w:pPr>
        <w:pStyle w:val="Textoindependiente"/>
        <w:rPr>
          <w:rFonts w:ascii="Arial" w:hAnsi="Arial" w:cs="Arial"/>
        </w:rPr>
      </w:pPr>
    </w:p>
    <w:p w14:paraId="489BA04B" w14:textId="77777777" w:rsidR="00776F5B" w:rsidRPr="004B1889" w:rsidRDefault="00776F5B" w:rsidP="00776F5B">
      <w:pPr>
        <w:pStyle w:val="Textoindependiente"/>
        <w:rPr>
          <w:rFonts w:ascii="Arial" w:hAnsi="Arial" w:cs="Arial"/>
        </w:rPr>
      </w:pPr>
      <w:r w:rsidRPr="004B1889">
        <w:rPr>
          <w:rFonts w:ascii="Arial" w:hAnsi="Arial" w:cs="Arial"/>
        </w:rPr>
        <w:t>R/ Planifiqué y organicé las actividades y tareas a realizarse facilitando el seguimiento de las clases de acuerdo a los lineamientos del programa para la disciplina de Baile Deportivo. (</w:t>
      </w:r>
      <w:proofErr w:type="gramStart"/>
      <w:r w:rsidRPr="004B1889">
        <w:rPr>
          <w:rFonts w:ascii="Arial" w:hAnsi="Arial" w:cs="Arial"/>
        </w:rPr>
        <w:t>se</w:t>
      </w:r>
      <w:proofErr w:type="gramEnd"/>
      <w:r w:rsidRPr="004B1889">
        <w:rPr>
          <w:rFonts w:ascii="Arial" w:hAnsi="Arial" w:cs="Arial"/>
        </w:rPr>
        <w:t xml:space="preserve"> adjunta Excel)</w:t>
      </w:r>
    </w:p>
    <w:p w14:paraId="15614014" w14:textId="77777777" w:rsidR="00776F5B" w:rsidRPr="004B1889" w:rsidRDefault="00776F5B" w:rsidP="00776F5B">
      <w:pPr>
        <w:pStyle w:val="Textoindependiente"/>
        <w:rPr>
          <w:rFonts w:ascii="Arial" w:hAnsi="Arial" w:cs="Arial"/>
        </w:rPr>
      </w:pPr>
    </w:p>
    <w:p w14:paraId="4EE40925" w14:textId="77777777" w:rsidR="00776F5B" w:rsidRPr="004B1889" w:rsidRDefault="00776F5B" w:rsidP="00776F5B">
      <w:pPr>
        <w:pStyle w:val="Prrafodelista"/>
        <w:widowControl w:val="0"/>
        <w:numPr>
          <w:ilvl w:val="0"/>
          <w:numId w:val="20"/>
        </w:numPr>
        <w:tabs>
          <w:tab w:val="left" w:pos="354"/>
        </w:tabs>
        <w:suppressAutoHyphens w:val="0"/>
        <w:autoSpaceDE w:val="0"/>
        <w:ind w:right="87" w:firstLine="0"/>
        <w:jc w:val="both"/>
        <w:textAlignment w:val="auto"/>
        <w:rPr>
          <w:rFonts w:ascii="Arial" w:hAnsi="Arial" w:cs="Arial"/>
          <w:sz w:val="24"/>
          <w:szCs w:val="24"/>
        </w:rPr>
      </w:pPr>
      <w:r w:rsidRPr="004B1889">
        <w:rPr>
          <w:rFonts w:ascii="Arial" w:hAnsi="Arial" w:cs="Arial"/>
          <w:sz w:val="24"/>
          <w:szCs w:val="24"/>
        </w:rPr>
        <w:t>Asistir a las diferentes reuniones y capacitaciones programadas por el área de fomento</w:t>
      </w:r>
      <w:r w:rsidRPr="004B1889">
        <w:rPr>
          <w:rFonts w:ascii="Arial" w:hAnsi="Arial" w:cs="Arial"/>
          <w:spacing w:val="-2"/>
          <w:sz w:val="24"/>
          <w:szCs w:val="24"/>
        </w:rPr>
        <w:t xml:space="preserve"> </w:t>
      </w:r>
      <w:r w:rsidRPr="004B1889">
        <w:rPr>
          <w:rFonts w:ascii="Arial" w:hAnsi="Arial" w:cs="Arial"/>
          <w:sz w:val="24"/>
          <w:szCs w:val="24"/>
        </w:rPr>
        <w:t>y</w:t>
      </w:r>
      <w:r w:rsidRPr="004B1889">
        <w:rPr>
          <w:rFonts w:ascii="Arial" w:hAnsi="Arial" w:cs="Arial"/>
          <w:spacing w:val="-2"/>
          <w:sz w:val="24"/>
          <w:szCs w:val="24"/>
        </w:rPr>
        <w:t xml:space="preserve"> </w:t>
      </w:r>
      <w:r w:rsidRPr="004B1889">
        <w:rPr>
          <w:rFonts w:ascii="Arial" w:hAnsi="Arial" w:cs="Arial"/>
          <w:sz w:val="24"/>
          <w:szCs w:val="24"/>
        </w:rPr>
        <w:t>las</w:t>
      </w:r>
      <w:r w:rsidRPr="004B1889">
        <w:rPr>
          <w:rFonts w:ascii="Arial" w:hAnsi="Arial" w:cs="Arial"/>
          <w:spacing w:val="-4"/>
          <w:sz w:val="24"/>
          <w:szCs w:val="24"/>
        </w:rPr>
        <w:t xml:space="preserve"> </w:t>
      </w:r>
      <w:r w:rsidRPr="004B1889">
        <w:rPr>
          <w:rFonts w:ascii="Arial" w:hAnsi="Arial" w:cs="Arial"/>
          <w:sz w:val="24"/>
          <w:szCs w:val="24"/>
        </w:rPr>
        <w:t>propias</w:t>
      </w:r>
      <w:r w:rsidRPr="004B1889">
        <w:rPr>
          <w:rFonts w:ascii="Arial" w:hAnsi="Arial" w:cs="Arial"/>
          <w:spacing w:val="-4"/>
          <w:sz w:val="24"/>
          <w:szCs w:val="24"/>
        </w:rPr>
        <w:t xml:space="preserve"> </w:t>
      </w:r>
      <w:r w:rsidRPr="004B1889">
        <w:rPr>
          <w:rFonts w:ascii="Arial" w:hAnsi="Arial" w:cs="Arial"/>
          <w:sz w:val="24"/>
          <w:szCs w:val="24"/>
        </w:rPr>
        <w:t>del</w:t>
      </w:r>
      <w:r w:rsidRPr="004B1889">
        <w:rPr>
          <w:rFonts w:ascii="Arial" w:hAnsi="Arial" w:cs="Arial"/>
          <w:spacing w:val="-2"/>
          <w:sz w:val="24"/>
          <w:szCs w:val="24"/>
        </w:rPr>
        <w:t xml:space="preserve"> </w:t>
      </w:r>
      <w:r w:rsidRPr="004B1889">
        <w:rPr>
          <w:rFonts w:ascii="Arial" w:hAnsi="Arial" w:cs="Arial"/>
          <w:sz w:val="24"/>
          <w:szCs w:val="24"/>
        </w:rPr>
        <w:t>cargo,</w:t>
      </w:r>
      <w:r w:rsidRPr="004B1889">
        <w:rPr>
          <w:rFonts w:ascii="Arial" w:hAnsi="Arial" w:cs="Arial"/>
          <w:spacing w:val="-4"/>
          <w:sz w:val="24"/>
          <w:szCs w:val="24"/>
        </w:rPr>
        <w:t xml:space="preserve"> </w:t>
      </w:r>
      <w:r w:rsidRPr="004B1889">
        <w:rPr>
          <w:rFonts w:ascii="Arial" w:hAnsi="Arial" w:cs="Arial"/>
          <w:sz w:val="24"/>
          <w:szCs w:val="24"/>
        </w:rPr>
        <w:t>que</w:t>
      </w:r>
      <w:r w:rsidRPr="004B1889">
        <w:rPr>
          <w:rFonts w:ascii="Arial" w:hAnsi="Arial" w:cs="Arial"/>
          <w:spacing w:val="-4"/>
          <w:sz w:val="24"/>
          <w:szCs w:val="24"/>
        </w:rPr>
        <w:t xml:space="preserve"> </w:t>
      </w:r>
      <w:r w:rsidRPr="004B1889">
        <w:rPr>
          <w:rFonts w:ascii="Arial" w:hAnsi="Arial" w:cs="Arial"/>
          <w:sz w:val="24"/>
          <w:szCs w:val="24"/>
        </w:rPr>
        <w:t>sean</w:t>
      </w:r>
      <w:r w:rsidRPr="004B1889">
        <w:rPr>
          <w:rFonts w:ascii="Arial" w:hAnsi="Arial" w:cs="Arial"/>
          <w:spacing w:val="-2"/>
          <w:sz w:val="24"/>
          <w:szCs w:val="24"/>
        </w:rPr>
        <w:t xml:space="preserve"> </w:t>
      </w:r>
      <w:r w:rsidRPr="004B1889">
        <w:rPr>
          <w:rFonts w:ascii="Arial" w:hAnsi="Arial" w:cs="Arial"/>
          <w:sz w:val="24"/>
          <w:szCs w:val="24"/>
        </w:rPr>
        <w:t>necesarias</w:t>
      </w:r>
      <w:r w:rsidRPr="004B1889">
        <w:rPr>
          <w:rFonts w:ascii="Arial" w:hAnsi="Arial" w:cs="Arial"/>
          <w:spacing w:val="-2"/>
          <w:sz w:val="24"/>
          <w:szCs w:val="24"/>
        </w:rPr>
        <w:t xml:space="preserve"> </w:t>
      </w:r>
      <w:r w:rsidRPr="004B1889">
        <w:rPr>
          <w:rFonts w:ascii="Arial" w:hAnsi="Arial" w:cs="Arial"/>
          <w:sz w:val="24"/>
          <w:szCs w:val="24"/>
        </w:rPr>
        <w:t>para</w:t>
      </w:r>
      <w:r w:rsidRPr="004B1889">
        <w:rPr>
          <w:rFonts w:ascii="Arial" w:hAnsi="Arial" w:cs="Arial"/>
          <w:spacing w:val="-2"/>
          <w:sz w:val="24"/>
          <w:szCs w:val="24"/>
        </w:rPr>
        <w:t xml:space="preserve"> </w:t>
      </w:r>
      <w:r w:rsidRPr="004B1889">
        <w:rPr>
          <w:rFonts w:ascii="Arial" w:hAnsi="Arial" w:cs="Arial"/>
          <w:sz w:val="24"/>
          <w:szCs w:val="24"/>
        </w:rPr>
        <w:t>el</w:t>
      </w:r>
      <w:r w:rsidRPr="004B1889">
        <w:rPr>
          <w:rFonts w:ascii="Arial" w:hAnsi="Arial" w:cs="Arial"/>
          <w:spacing w:val="-5"/>
          <w:sz w:val="24"/>
          <w:szCs w:val="24"/>
        </w:rPr>
        <w:t xml:space="preserve"> </w:t>
      </w:r>
      <w:r w:rsidRPr="004B1889">
        <w:rPr>
          <w:rFonts w:ascii="Arial" w:hAnsi="Arial" w:cs="Arial"/>
          <w:sz w:val="24"/>
          <w:szCs w:val="24"/>
        </w:rPr>
        <w:t>desarrollo</w:t>
      </w:r>
      <w:r w:rsidRPr="004B1889">
        <w:rPr>
          <w:rFonts w:ascii="Arial" w:hAnsi="Arial" w:cs="Arial"/>
          <w:spacing w:val="-2"/>
          <w:sz w:val="24"/>
          <w:szCs w:val="24"/>
        </w:rPr>
        <w:t xml:space="preserve"> </w:t>
      </w:r>
      <w:r w:rsidRPr="004B1889">
        <w:rPr>
          <w:rFonts w:ascii="Arial" w:hAnsi="Arial" w:cs="Arial"/>
          <w:sz w:val="24"/>
          <w:szCs w:val="24"/>
        </w:rPr>
        <w:t>del</w:t>
      </w:r>
      <w:r w:rsidRPr="004B1889">
        <w:rPr>
          <w:rFonts w:ascii="Arial" w:hAnsi="Arial" w:cs="Arial"/>
          <w:spacing w:val="-5"/>
          <w:sz w:val="24"/>
          <w:szCs w:val="24"/>
        </w:rPr>
        <w:t xml:space="preserve"> </w:t>
      </w:r>
      <w:r w:rsidRPr="004B1889">
        <w:rPr>
          <w:rFonts w:ascii="Arial" w:hAnsi="Arial" w:cs="Arial"/>
          <w:sz w:val="24"/>
          <w:szCs w:val="24"/>
        </w:rPr>
        <w:t>programa.</w:t>
      </w:r>
    </w:p>
    <w:p w14:paraId="1D3FAE07" w14:textId="77777777" w:rsidR="00776F5B" w:rsidRPr="004B1889" w:rsidRDefault="00776F5B" w:rsidP="00776F5B">
      <w:pPr>
        <w:pStyle w:val="Textoindependiente"/>
        <w:ind w:left="42"/>
        <w:rPr>
          <w:rFonts w:ascii="Arial" w:hAnsi="Arial" w:cs="Arial"/>
          <w:lang w:val="es-CO"/>
        </w:rPr>
      </w:pPr>
    </w:p>
    <w:p w14:paraId="2F04175D" w14:textId="77777777" w:rsidR="00776F5B" w:rsidRPr="004B1889" w:rsidRDefault="00776F5B" w:rsidP="00776F5B">
      <w:pPr>
        <w:pStyle w:val="Textoindependiente"/>
        <w:ind w:left="42"/>
        <w:rPr>
          <w:rFonts w:ascii="Arial" w:hAnsi="Arial" w:cs="Arial"/>
          <w:lang w:val="es-CO"/>
        </w:rPr>
      </w:pPr>
      <w:r w:rsidRPr="004B1889">
        <w:rPr>
          <w:rFonts w:ascii="Arial" w:hAnsi="Arial" w:cs="Arial"/>
          <w:lang w:val="es-CO"/>
        </w:rPr>
        <w:t>R/ Asistí a la mesa de trabajo e informe de cuentas de cobro final y gestión documental.</w:t>
      </w:r>
    </w:p>
    <w:p w14:paraId="4B0115F0" w14:textId="77777777" w:rsidR="00776F5B" w:rsidRPr="004B1889" w:rsidRDefault="00776F5B" w:rsidP="00776F5B">
      <w:pPr>
        <w:pStyle w:val="Textoindependiente"/>
        <w:spacing w:before="1"/>
        <w:rPr>
          <w:rFonts w:ascii="Arial" w:hAnsi="Arial" w:cs="Arial"/>
          <w:lang w:val="es-CO"/>
        </w:rPr>
      </w:pPr>
    </w:p>
    <w:p w14:paraId="03B37926" w14:textId="77777777" w:rsidR="00776F5B" w:rsidRPr="004B1889" w:rsidRDefault="00776F5B" w:rsidP="00776F5B">
      <w:pPr>
        <w:pStyle w:val="Prrafodelista"/>
        <w:widowControl w:val="0"/>
        <w:numPr>
          <w:ilvl w:val="0"/>
          <w:numId w:val="20"/>
        </w:numPr>
        <w:tabs>
          <w:tab w:val="left" w:pos="306"/>
        </w:tabs>
        <w:suppressAutoHyphens w:val="0"/>
        <w:autoSpaceDE w:val="0"/>
        <w:ind w:right="86" w:firstLine="0"/>
        <w:jc w:val="both"/>
        <w:textAlignment w:val="auto"/>
        <w:rPr>
          <w:rFonts w:ascii="Arial" w:hAnsi="Arial" w:cs="Arial"/>
          <w:sz w:val="24"/>
          <w:szCs w:val="24"/>
        </w:rPr>
      </w:pPr>
      <w:r w:rsidRPr="004B1889">
        <w:rPr>
          <w:rFonts w:ascii="Arial" w:hAnsi="Arial" w:cs="Arial"/>
          <w:sz w:val="24"/>
          <w:szCs w:val="24"/>
        </w:rPr>
        <w:t>Realizar</w:t>
      </w:r>
      <w:r w:rsidRPr="004B1889">
        <w:rPr>
          <w:rFonts w:ascii="Arial" w:hAnsi="Arial" w:cs="Arial"/>
          <w:spacing w:val="-6"/>
          <w:sz w:val="24"/>
          <w:szCs w:val="24"/>
        </w:rPr>
        <w:t xml:space="preserve"> </w:t>
      </w:r>
      <w:r w:rsidRPr="004B1889">
        <w:rPr>
          <w:rFonts w:ascii="Arial" w:hAnsi="Arial" w:cs="Arial"/>
          <w:sz w:val="24"/>
          <w:szCs w:val="24"/>
        </w:rPr>
        <w:t>tareas</w:t>
      </w:r>
      <w:r w:rsidRPr="004B1889">
        <w:rPr>
          <w:rFonts w:ascii="Arial" w:hAnsi="Arial" w:cs="Arial"/>
          <w:spacing w:val="-8"/>
          <w:sz w:val="24"/>
          <w:szCs w:val="24"/>
        </w:rPr>
        <w:t xml:space="preserve"> </w:t>
      </w:r>
      <w:r w:rsidRPr="004B1889">
        <w:rPr>
          <w:rFonts w:ascii="Arial" w:hAnsi="Arial" w:cs="Arial"/>
          <w:sz w:val="24"/>
          <w:szCs w:val="24"/>
        </w:rPr>
        <w:t>de</w:t>
      </w:r>
      <w:r w:rsidRPr="004B1889">
        <w:rPr>
          <w:rFonts w:ascii="Arial" w:hAnsi="Arial" w:cs="Arial"/>
          <w:spacing w:val="-7"/>
          <w:sz w:val="24"/>
          <w:szCs w:val="24"/>
        </w:rPr>
        <w:t xml:space="preserve"> </w:t>
      </w:r>
      <w:r w:rsidRPr="004B1889">
        <w:rPr>
          <w:rFonts w:ascii="Arial" w:hAnsi="Arial" w:cs="Arial"/>
          <w:sz w:val="24"/>
          <w:szCs w:val="24"/>
        </w:rPr>
        <w:t>apoyo</w:t>
      </w:r>
      <w:r w:rsidRPr="004B1889">
        <w:rPr>
          <w:rFonts w:ascii="Arial" w:hAnsi="Arial" w:cs="Arial"/>
          <w:spacing w:val="-7"/>
          <w:sz w:val="24"/>
          <w:szCs w:val="24"/>
        </w:rPr>
        <w:t xml:space="preserve"> </w:t>
      </w:r>
      <w:r w:rsidRPr="004B1889">
        <w:rPr>
          <w:rFonts w:ascii="Arial" w:hAnsi="Arial" w:cs="Arial"/>
          <w:sz w:val="24"/>
          <w:szCs w:val="24"/>
        </w:rPr>
        <w:t>en</w:t>
      </w:r>
      <w:r w:rsidRPr="004B1889">
        <w:rPr>
          <w:rFonts w:ascii="Arial" w:hAnsi="Arial" w:cs="Arial"/>
          <w:spacing w:val="-5"/>
          <w:sz w:val="24"/>
          <w:szCs w:val="24"/>
        </w:rPr>
        <w:t xml:space="preserve"> </w:t>
      </w:r>
      <w:r w:rsidRPr="004B1889">
        <w:rPr>
          <w:rFonts w:ascii="Arial" w:hAnsi="Arial" w:cs="Arial"/>
          <w:sz w:val="24"/>
          <w:szCs w:val="24"/>
        </w:rPr>
        <w:t>las</w:t>
      </w:r>
      <w:r w:rsidRPr="004B1889">
        <w:rPr>
          <w:rFonts w:ascii="Arial" w:hAnsi="Arial" w:cs="Arial"/>
          <w:spacing w:val="-7"/>
          <w:sz w:val="24"/>
          <w:szCs w:val="24"/>
        </w:rPr>
        <w:t xml:space="preserve"> </w:t>
      </w:r>
      <w:r w:rsidRPr="004B1889">
        <w:rPr>
          <w:rFonts w:ascii="Arial" w:hAnsi="Arial" w:cs="Arial"/>
          <w:sz w:val="24"/>
          <w:szCs w:val="24"/>
        </w:rPr>
        <w:t>actividades</w:t>
      </w:r>
      <w:r w:rsidRPr="004B1889">
        <w:rPr>
          <w:rFonts w:ascii="Arial" w:hAnsi="Arial" w:cs="Arial"/>
          <w:spacing w:val="-5"/>
          <w:sz w:val="24"/>
          <w:szCs w:val="24"/>
        </w:rPr>
        <w:t xml:space="preserve"> </w:t>
      </w:r>
      <w:r w:rsidRPr="004B1889">
        <w:rPr>
          <w:rFonts w:ascii="Arial" w:hAnsi="Arial" w:cs="Arial"/>
          <w:sz w:val="24"/>
          <w:szCs w:val="24"/>
        </w:rPr>
        <w:t>operativas,</w:t>
      </w:r>
      <w:r w:rsidRPr="004B1889">
        <w:rPr>
          <w:rFonts w:ascii="Arial" w:hAnsi="Arial" w:cs="Arial"/>
          <w:spacing w:val="-7"/>
          <w:sz w:val="24"/>
          <w:szCs w:val="24"/>
        </w:rPr>
        <w:t xml:space="preserve"> </w:t>
      </w:r>
      <w:r w:rsidRPr="004B1889">
        <w:rPr>
          <w:rFonts w:ascii="Arial" w:hAnsi="Arial" w:cs="Arial"/>
          <w:sz w:val="24"/>
          <w:szCs w:val="24"/>
        </w:rPr>
        <w:t>logísticas</w:t>
      </w:r>
      <w:r w:rsidRPr="004B1889">
        <w:rPr>
          <w:rFonts w:ascii="Arial" w:hAnsi="Arial" w:cs="Arial"/>
          <w:spacing w:val="-7"/>
          <w:sz w:val="24"/>
          <w:szCs w:val="24"/>
        </w:rPr>
        <w:t xml:space="preserve"> </w:t>
      </w:r>
      <w:r w:rsidRPr="004B1889">
        <w:rPr>
          <w:rFonts w:ascii="Arial" w:hAnsi="Arial" w:cs="Arial"/>
          <w:sz w:val="24"/>
          <w:szCs w:val="24"/>
        </w:rPr>
        <w:t>o</w:t>
      </w:r>
      <w:r w:rsidRPr="004B1889">
        <w:rPr>
          <w:rFonts w:ascii="Arial" w:hAnsi="Arial" w:cs="Arial"/>
          <w:spacing w:val="-7"/>
          <w:sz w:val="24"/>
          <w:szCs w:val="24"/>
        </w:rPr>
        <w:t xml:space="preserve"> </w:t>
      </w:r>
      <w:r w:rsidRPr="004B1889">
        <w:rPr>
          <w:rFonts w:ascii="Arial" w:hAnsi="Arial" w:cs="Arial"/>
          <w:sz w:val="24"/>
          <w:szCs w:val="24"/>
        </w:rPr>
        <w:t>asistenciales</w:t>
      </w:r>
      <w:r w:rsidRPr="004B1889">
        <w:rPr>
          <w:rFonts w:ascii="Arial" w:hAnsi="Arial" w:cs="Arial"/>
          <w:spacing w:val="-8"/>
          <w:sz w:val="24"/>
          <w:szCs w:val="24"/>
        </w:rPr>
        <w:t xml:space="preserve"> </w:t>
      </w:r>
      <w:r w:rsidRPr="004B1889">
        <w:rPr>
          <w:rFonts w:ascii="Arial" w:hAnsi="Arial" w:cs="Arial"/>
          <w:sz w:val="24"/>
          <w:szCs w:val="24"/>
        </w:rPr>
        <w:t>de carácter misional de la Secretaría de Deporte y Recreación, en el cumplimiento del objeto contractual.</w:t>
      </w:r>
    </w:p>
    <w:p w14:paraId="173B5BEF" w14:textId="77777777" w:rsidR="00776F5B" w:rsidRDefault="00776F5B" w:rsidP="00776F5B">
      <w:pPr>
        <w:pStyle w:val="Textoindependiente"/>
        <w:rPr>
          <w:rFonts w:ascii="Arial" w:hAnsi="Arial" w:cs="Arial"/>
          <w:lang w:val="es-CO"/>
        </w:rPr>
      </w:pPr>
    </w:p>
    <w:p w14:paraId="58023FD6" w14:textId="77777777" w:rsidR="004B1889" w:rsidRPr="004B1889" w:rsidRDefault="004B1889" w:rsidP="004B1889">
      <w:pPr>
        <w:pStyle w:val="Sinespaciado"/>
        <w:rPr>
          <w:rFonts w:ascii="Arial" w:hAnsi="Arial" w:cs="Arial"/>
          <w:sz w:val="24"/>
          <w:szCs w:val="24"/>
        </w:rPr>
      </w:pPr>
      <w:r w:rsidRPr="004B1889">
        <w:rPr>
          <w:rFonts w:ascii="Arial" w:hAnsi="Arial" w:cs="Arial"/>
          <w:sz w:val="24"/>
          <w:szCs w:val="24"/>
          <w:lang w:val="es-CO"/>
        </w:rPr>
        <w:t>R/</w:t>
      </w:r>
      <w:r w:rsidRPr="004B1889">
        <w:rPr>
          <w:rFonts w:ascii="Arial" w:hAnsi="Arial" w:cs="Arial"/>
          <w:sz w:val="24"/>
          <w:szCs w:val="24"/>
        </w:rPr>
        <w:t xml:space="preserve"> Promoví y apoyé la formación deportiva de los niños, niñas y adolescentes en la disciplina de Baile Deportivo.</w:t>
      </w:r>
    </w:p>
    <w:p w14:paraId="22DAB100" w14:textId="77777777" w:rsidR="00776F5B" w:rsidRPr="004B1889" w:rsidRDefault="00776F5B" w:rsidP="00776F5B">
      <w:pPr>
        <w:pStyle w:val="Textoindependiente"/>
        <w:rPr>
          <w:rFonts w:ascii="Arial" w:hAnsi="Arial" w:cs="Arial"/>
        </w:rPr>
      </w:pPr>
    </w:p>
    <w:p w14:paraId="3AC52378" w14:textId="67206E56" w:rsidR="00776F5B" w:rsidRDefault="004B1889" w:rsidP="00776F5B">
      <w:pPr>
        <w:pStyle w:val="Sinespaciado"/>
        <w:ind w:left="42"/>
        <w:rPr>
          <w:rFonts w:ascii="Arial" w:hAnsi="Arial" w:cs="Arial"/>
          <w:sz w:val="24"/>
          <w:szCs w:val="24"/>
        </w:rPr>
      </w:pPr>
      <w:r w:rsidRPr="004B1889">
        <w:rPr>
          <w:rFonts w:ascii="Arial" w:hAnsi="Arial" w:cs="Arial"/>
          <w:sz w:val="24"/>
          <w:szCs w:val="24"/>
        </w:rPr>
        <w:t>5. Las</w:t>
      </w:r>
      <w:r w:rsidR="00776F5B" w:rsidRPr="004B1889">
        <w:rPr>
          <w:rFonts w:ascii="Arial" w:hAnsi="Arial" w:cs="Arial"/>
          <w:spacing w:val="-4"/>
          <w:sz w:val="24"/>
          <w:szCs w:val="24"/>
        </w:rPr>
        <w:t xml:space="preserve"> </w:t>
      </w:r>
      <w:r w:rsidR="00776F5B" w:rsidRPr="004B1889">
        <w:rPr>
          <w:rFonts w:ascii="Arial" w:hAnsi="Arial" w:cs="Arial"/>
          <w:sz w:val="24"/>
          <w:szCs w:val="24"/>
        </w:rPr>
        <w:t>demás</w:t>
      </w:r>
      <w:r w:rsidR="00776F5B" w:rsidRPr="004B1889">
        <w:rPr>
          <w:rFonts w:ascii="Arial" w:hAnsi="Arial" w:cs="Arial"/>
          <w:spacing w:val="-4"/>
          <w:sz w:val="24"/>
          <w:szCs w:val="24"/>
        </w:rPr>
        <w:t xml:space="preserve"> </w:t>
      </w:r>
      <w:r w:rsidR="00776F5B" w:rsidRPr="004B1889">
        <w:rPr>
          <w:rFonts w:ascii="Arial" w:hAnsi="Arial" w:cs="Arial"/>
          <w:sz w:val="24"/>
          <w:szCs w:val="24"/>
        </w:rPr>
        <w:t>relacionadas</w:t>
      </w:r>
      <w:r w:rsidR="00776F5B" w:rsidRPr="004B1889">
        <w:rPr>
          <w:rFonts w:ascii="Arial" w:hAnsi="Arial" w:cs="Arial"/>
          <w:spacing w:val="-4"/>
          <w:sz w:val="24"/>
          <w:szCs w:val="24"/>
        </w:rPr>
        <w:t xml:space="preserve"> </w:t>
      </w:r>
      <w:r w:rsidR="00776F5B" w:rsidRPr="004B1889">
        <w:rPr>
          <w:rFonts w:ascii="Arial" w:hAnsi="Arial" w:cs="Arial"/>
          <w:sz w:val="24"/>
          <w:szCs w:val="24"/>
        </w:rPr>
        <w:t>con</w:t>
      </w:r>
      <w:r w:rsidR="00776F5B" w:rsidRPr="004B1889">
        <w:rPr>
          <w:rFonts w:ascii="Arial" w:hAnsi="Arial" w:cs="Arial"/>
          <w:spacing w:val="-6"/>
          <w:sz w:val="24"/>
          <w:szCs w:val="24"/>
        </w:rPr>
        <w:t xml:space="preserve"> </w:t>
      </w:r>
      <w:r w:rsidR="00776F5B" w:rsidRPr="004B1889">
        <w:rPr>
          <w:rFonts w:ascii="Arial" w:hAnsi="Arial" w:cs="Arial"/>
          <w:sz w:val="24"/>
          <w:szCs w:val="24"/>
        </w:rPr>
        <w:t>el</w:t>
      </w:r>
      <w:r w:rsidR="00776F5B" w:rsidRPr="004B1889">
        <w:rPr>
          <w:rFonts w:ascii="Arial" w:hAnsi="Arial" w:cs="Arial"/>
          <w:spacing w:val="-4"/>
          <w:sz w:val="24"/>
          <w:szCs w:val="24"/>
        </w:rPr>
        <w:t xml:space="preserve"> </w:t>
      </w:r>
      <w:r w:rsidR="00776F5B" w:rsidRPr="004B1889">
        <w:rPr>
          <w:rFonts w:ascii="Arial" w:hAnsi="Arial" w:cs="Arial"/>
          <w:sz w:val="24"/>
          <w:szCs w:val="24"/>
        </w:rPr>
        <w:t>desarrollo</w:t>
      </w:r>
      <w:r w:rsidR="00776F5B" w:rsidRPr="004B1889">
        <w:rPr>
          <w:rFonts w:ascii="Arial" w:hAnsi="Arial" w:cs="Arial"/>
          <w:spacing w:val="-6"/>
          <w:sz w:val="24"/>
          <w:szCs w:val="24"/>
        </w:rPr>
        <w:t xml:space="preserve"> </w:t>
      </w:r>
      <w:r w:rsidR="00776F5B" w:rsidRPr="004B1889">
        <w:rPr>
          <w:rFonts w:ascii="Arial" w:hAnsi="Arial" w:cs="Arial"/>
          <w:sz w:val="24"/>
          <w:szCs w:val="24"/>
        </w:rPr>
        <w:t>del</w:t>
      </w:r>
      <w:r w:rsidR="00776F5B" w:rsidRPr="004B1889">
        <w:rPr>
          <w:rFonts w:ascii="Arial" w:hAnsi="Arial" w:cs="Arial"/>
          <w:spacing w:val="-4"/>
          <w:sz w:val="24"/>
          <w:szCs w:val="24"/>
        </w:rPr>
        <w:t xml:space="preserve"> </w:t>
      </w:r>
      <w:r w:rsidR="00776F5B" w:rsidRPr="004B1889">
        <w:rPr>
          <w:rFonts w:ascii="Arial" w:hAnsi="Arial" w:cs="Arial"/>
          <w:sz w:val="24"/>
          <w:szCs w:val="24"/>
        </w:rPr>
        <w:t>objeto</w:t>
      </w:r>
      <w:r w:rsidR="00776F5B" w:rsidRPr="004B1889">
        <w:rPr>
          <w:rFonts w:ascii="Arial" w:hAnsi="Arial" w:cs="Arial"/>
          <w:spacing w:val="-4"/>
          <w:sz w:val="24"/>
          <w:szCs w:val="24"/>
        </w:rPr>
        <w:t xml:space="preserve"> </w:t>
      </w:r>
      <w:r w:rsidR="00776F5B" w:rsidRPr="004B1889">
        <w:rPr>
          <w:rFonts w:ascii="Arial" w:hAnsi="Arial" w:cs="Arial"/>
          <w:sz w:val="24"/>
          <w:szCs w:val="24"/>
        </w:rPr>
        <w:t xml:space="preserve">contractual </w:t>
      </w:r>
    </w:p>
    <w:p w14:paraId="49D289B0" w14:textId="77777777" w:rsidR="004B1889" w:rsidRDefault="004B1889" w:rsidP="00776F5B">
      <w:pPr>
        <w:pStyle w:val="Sinespaciado"/>
        <w:ind w:left="42"/>
        <w:rPr>
          <w:rFonts w:ascii="Arial" w:hAnsi="Arial" w:cs="Arial"/>
          <w:sz w:val="24"/>
          <w:szCs w:val="24"/>
        </w:rPr>
      </w:pPr>
    </w:p>
    <w:p w14:paraId="67DA03E2" w14:textId="77777777" w:rsidR="004B1889" w:rsidRPr="004B1889" w:rsidRDefault="004B1889" w:rsidP="004B1889">
      <w:pPr>
        <w:pStyle w:val="Textoindependiente"/>
        <w:rPr>
          <w:rFonts w:ascii="Arial" w:hAnsi="Arial" w:cs="Arial"/>
          <w:lang w:val="es-CO"/>
        </w:rPr>
      </w:pPr>
      <w:r w:rsidRPr="004B1889">
        <w:rPr>
          <w:rFonts w:ascii="Arial" w:hAnsi="Arial" w:cs="Arial"/>
          <w:lang w:val="es-CO"/>
        </w:rPr>
        <w:t>R/ Brindé apoyo al cumplimiento de gestión de calidad, a través del diligenciamiento de los diferentes formatos solicitados. (Se adjunta Excel)</w:t>
      </w:r>
    </w:p>
    <w:p w14:paraId="2CF9024D" w14:textId="77777777" w:rsidR="004B1889" w:rsidRPr="004B1889" w:rsidRDefault="004B1889" w:rsidP="00776F5B">
      <w:pPr>
        <w:pStyle w:val="Sinespaciado"/>
        <w:ind w:left="42"/>
        <w:rPr>
          <w:rFonts w:ascii="Arial" w:hAnsi="Arial" w:cs="Arial"/>
          <w:sz w:val="24"/>
          <w:szCs w:val="24"/>
        </w:rPr>
      </w:pPr>
    </w:p>
    <w:bookmarkEnd w:id="0"/>
    <w:p w14:paraId="20C258A9" w14:textId="03C03E4F" w:rsidR="00411132" w:rsidRDefault="002020A3" w:rsidP="004B1889">
      <w:pPr>
        <w:pStyle w:val="Sinespaciado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a los </w:t>
      </w:r>
      <w:r w:rsidR="006A2B9C">
        <w:rPr>
          <w:rFonts w:ascii="Arial" w:hAnsi="Arial" w:cs="Arial"/>
        </w:rPr>
        <w:t>2</w:t>
      </w:r>
      <w:r w:rsidR="0084763A">
        <w:rPr>
          <w:rFonts w:ascii="Arial" w:hAnsi="Arial" w:cs="Arial"/>
        </w:rPr>
        <w:t xml:space="preserve">5 </w:t>
      </w:r>
      <w:r w:rsidRPr="00A82B09">
        <w:rPr>
          <w:rFonts w:ascii="Arial" w:hAnsi="Arial" w:cs="Arial"/>
        </w:rPr>
        <w:t xml:space="preserve">días del mes de </w:t>
      </w:r>
      <w:r w:rsidR="006A2B9C">
        <w:rPr>
          <w:rFonts w:ascii="Arial" w:hAnsi="Arial" w:cs="Arial"/>
        </w:rPr>
        <w:t>abril</w:t>
      </w:r>
      <w:r w:rsidRPr="00A82B09">
        <w:rPr>
          <w:rFonts w:ascii="Arial" w:hAnsi="Arial" w:cs="Arial"/>
        </w:rPr>
        <w:t xml:space="preserve"> de 202</w:t>
      </w:r>
      <w:r w:rsidR="0084763A">
        <w:rPr>
          <w:rFonts w:ascii="Arial" w:hAnsi="Arial" w:cs="Arial"/>
        </w:rPr>
        <w:t>5</w:t>
      </w:r>
    </w:p>
    <w:p w14:paraId="08BBF710" w14:textId="603B0F9B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5B23CD60" w14:textId="5CA5A340" w:rsidR="006A2B9C" w:rsidRPr="0096729F" w:rsidRDefault="006A2B9C" w:rsidP="002020A3">
      <w:pPr>
        <w:suppressAutoHyphens w:val="0"/>
        <w:jc w:val="both"/>
        <w:rPr>
          <w:rFonts w:ascii="Arial" w:hAnsi="Arial" w:cs="Arial"/>
          <w:lang w:val="pt-PT"/>
        </w:rPr>
      </w:pPr>
      <w:r w:rsidRPr="0096729F">
        <w:rPr>
          <w:rFonts w:ascii="Arial" w:hAnsi="Arial" w:cs="Arial"/>
          <w:lang w:val="pt-PT"/>
        </w:rPr>
        <w:t>Atentamente,</w:t>
      </w:r>
    </w:p>
    <w:p w14:paraId="25C738A6" w14:textId="729B8208" w:rsidR="006A2B9C" w:rsidRPr="0096729F" w:rsidRDefault="004B1889" w:rsidP="002020A3">
      <w:pPr>
        <w:suppressAutoHyphens w:val="0"/>
        <w:jc w:val="both"/>
        <w:rPr>
          <w:rFonts w:ascii="Arial" w:hAnsi="Arial" w:cs="Arial"/>
          <w:lang w:val="pt-PT"/>
        </w:rPr>
      </w:pPr>
      <w:r>
        <w:rPr>
          <w:noProof/>
          <w:sz w:val="20"/>
          <w:lang w:val="es-CO" w:eastAsia="es-CO"/>
        </w:rPr>
        <w:drawing>
          <wp:anchor distT="0" distB="0" distL="114300" distR="114300" simplePos="0" relativeHeight="251659264" behindDoc="0" locked="0" layoutInCell="1" allowOverlap="1" wp14:anchorId="65CB1040" wp14:editId="4F834F19">
            <wp:simplePos x="0" y="0"/>
            <wp:positionH relativeFrom="margin">
              <wp:posOffset>-50800</wp:posOffset>
            </wp:positionH>
            <wp:positionV relativeFrom="paragraph">
              <wp:posOffset>59055</wp:posOffset>
            </wp:positionV>
            <wp:extent cx="1357630" cy="318770"/>
            <wp:effectExtent l="0" t="0" r="0" b="5080"/>
            <wp:wrapNone/>
            <wp:docPr id="544130815" name="Imagen 2" descr="Tex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4130815" name="Imagen 2" descr="Texto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7630" cy="318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5CE790" w14:textId="3B7505E5" w:rsidR="006A2B9C" w:rsidRPr="0096729F" w:rsidRDefault="006A2B9C" w:rsidP="002020A3">
      <w:pPr>
        <w:suppressAutoHyphens w:val="0"/>
        <w:jc w:val="both"/>
        <w:rPr>
          <w:rFonts w:ascii="Arial" w:hAnsi="Arial" w:cs="Arial"/>
          <w:lang w:val="pt-PT"/>
        </w:rPr>
      </w:pPr>
    </w:p>
    <w:p w14:paraId="7B965E78" w14:textId="7B7E4626" w:rsidR="0063798C" w:rsidRPr="0096729F" w:rsidRDefault="00D743F1" w:rsidP="00EB5BCC">
      <w:pPr>
        <w:pStyle w:val="Textoindependiente"/>
        <w:rPr>
          <w:rFonts w:ascii="Arial" w:hAnsi="Arial" w:cs="Arial"/>
          <w:color w:val="000000"/>
          <w:lang w:val="pt-PT"/>
        </w:rPr>
      </w:pPr>
      <w:r w:rsidRPr="0096729F">
        <w:rPr>
          <w:rFonts w:ascii="Arial" w:hAnsi="Arial" w:cs="Arial"/>
          <w:color w:val="000000"/>
          <w:lang w:val="pt-PT"/>
        </w:rPr>
        <w:t>____________________________</w:t>
      </w:r>
    </w:p>
    <w:p w14:paraId="4A1F274F" w14:textId="256F7C71" w:rsidR="00EB5BCC" w:rsidRPr="0096729F" w:rsidRDefault="00EB5BCC" w:rsidP="00EB5BCC">
      <w:pPr>
        <w:pStyle w:val="Textoindependiente"/>
        <w:rPr>
          <w:rFonts w:ascii="Arial" w:hAnsi="Arial" w:cs="Arial"/>
          <w:color w:val="000000"/>
          <w:lang w:val="pt-PT"/>
        </w:rPr>
      </w:pPr>
      <w:r w:rsidRPr="0096729F">
        <w:rPr>
          <w:rFonts w:ascii="Arial" w:hAnsi="Arial" w:cs="Arial"/>
          <w:color w:val="000000"/>
          <w:lang w:val="pt-PT"/>
        </w:rPr>
        <w:t>NATHALIA AVILA MOLINA</w:t>
      </w:r>
    </w:p>
    <w:p w14:paraId="52B31E59" w14:textId="0BF7EB53" w:rsidR="003A55A7" w:rsidRPr="0096729F" w:rsidRDefault="00D743F1">
      <w:pPr>
        <w:pStyle w:val="Textoindependiente"/>
        <w:rPr>
          <w:rFonts w:ascii="Arial" w:hAnsi="Arial" w:cs="Arial"/>
          <w:color w:val="000000"/>
          <w:lang w:val="pt-PT"/>
        </w:rPr>
      </w:pPr>
      <w:r w:rsidRPr="0096729F">
        <w:rPr>
          <w:rFonts w:ascii="Arial" w:hAnsi="Arial" w:cs="Arial"/>
          <w:color w:val="000000"/>
          <w:lang w:val="pt-PT"/>
        </w:rPr>
        <w:t>CEDULA</w:t>
      </w:r>
      <w:r w:rsidR="00EB5BCC" w:rsidRPr="0096729F">
        <w:rPr>
          <w:rFonts w:ascii="Arial" w:hAnsi="Arial" w:cs="Arial"/>
          <w:color w:val="000000"/>
          <w:lang w:val="pt-PT"/>
        </w:rPr>
        <w:t xml:space="preserve"> 1006168705</w:t>
      </w:r>
      <w:r w:rsidR="001405D6" w:rsidRPr="0096729F">
        <w:rPr>
          <w:rFonts w:ascii="Arial" w:hAnsi="Arial" w:cs="Arial"/>
          <w:lang w:val="pt-PT"/>
        </w:rPr>
        <w:tab/>
        <w:t xml:space="preserve">  </w:t>
      </w:r>
      <w:r w:rsidR="008054F8" w:rsidRPr="0096729F">
        <w:rPr>
          <w:rFonts w:ascii="Arial" w:hAnsi="Arial" w:cs="Arial"/>
          <w:lang w:val="pt-PT"/>
        </w:rPr>
        <w:t xml:space="preserve">  </w:t>
      </w:r>
    </w:p>
    <w:p w14:paraId="3CA026CE" w14:textId="77777777" w:rsidR="00B10B35" w:rsidRPr="00A82B09" w:rsidRDefault="00CA5E7F">
      <w:pPr>
        <w:pStyle w:val="Textoindependiente"/>
        <w:rPr>
          <w:rFonts w:ascii="Arial" w:hAnsi="Arial" w:cs="Arial"/>
        </w:rPr>
      </w:pPr>
      <w:bookmarkStart w:id="1" w:name="_GoBack"/>
      <w:bookmarkEnd w:id="1"/>
      <w:r w:rsidRPr="00A82B09">
        <w:rPr>
          <w:rFonts w:ascii="Arial" w:hAnsi="Arial" w:cs="Arial"/>
        </w:rPr>
        <w:t>CONTRATISTA</w:t>
      </w:r>
      <w:r w:rsidRPr="00A82B09">
        <w:rPr>
          <w:rFonts w:ascii="Arial" w:hAnsi="Arial" w:cs="Arial"/>
        </w:rPr>
        <w:tab/>
      </w:r>
      <w:r w:rsidRPr="00A82B09">
        <w:rPr>
          <w:rFonts w:ascii="Arial" w:hAnsi="Arial" w:cs="Arial"/>
          <w:b/>
        </w:rPr>
        <w:tab/>
      </w:r>
      <w:r w:rsidRPr="00D5056F">
        <w:rPr>
          <w:rFonts w:ascii="Arial" w:hAnsi="Arial" w:cs="Arial"/>
        </w:rPr>
        <w:t xml:space="preserve">             </w:t>
      </w:r>
    </w:p>
    <w:sectPr w:rsidR="00B10B35" w:rsidRPr="00A82B09" w:rsidSect="005324FD">
      <w:headerReference w:type="default" r:id="rId10"/>
      <w:footnotePr>
        <w:pos w:val="beneathText"/>
      </w:footnotePr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E93C91" w14:textId="77777777" w:rsidR="00D66B68" w:rsidRDefault="00D66B68">
      <w:r>
        <w:separator/>
      </w:r>
    </w:p>
  </w:endnote>
  <w:endnote w:type="continuationSeparator" w:id="0">
    <w:p w14:paraId="29E4A0E3" w14:textId="77777777" w:rsidR="00D66B68" w:rsidRDefault="00D66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B74591" w14:textId="77777777" w:rsidR="00D66B68" w:rsidRDefault="00D66B68">
      <w:r>
        <w:separator/>
      </w:r>
    </w:p>
  </w:footnote>
  <w:footnote w:type="continuationSeparator" w:id="0">
    <w:p w14:paraId="7B8F72D3" w14:textId="77777777" w:rsidR="00D66B68" w:rsidRDefault="00D66B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0A9985" w14:textId="657F5EAB"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14:paraId="77B06C7A" w14:textId="1C8DC0B2" w:rsidR="000005A3" w:rsidRPr="000005A3" w:rsidRDefault="00180E4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="006A2B9C" w:rsidRPr="0092241A">
      <w:rPr>
        <w:rFonts w:ascii="Arial" w:hAnsi="Arial" w:cs="Arial"/>
        <w:b/>
        <w:bCs/>
        <w:lang w:val="es-MX"/>
      </w:rPr>
      <w:t>416</w:t>
    </w:r>
    <w:r w:rsidR="0092241A" w:rsidRPr="0092241A">
      <w:rPr>
        <w:rFonts w:ascii="Arial" w:hAnsi="Arial" w:cs="Arial"/>
        <w:b/>
        <w:bCs/>
        <w:lang w:val="es-MX"/>
      </w:rPr>
      <w:t>2</w:t>
    </w:r>
    <w:r w:rsidR="006A2B9C" w:rsidRPr="0092241A">
      <w:rPr>
        <w:rFonts w:ascii="Arial" w:hAnsi="Arial" w:cs="Arial"/>
        <w:b/>
        <w:bCs/>
        <w:lang w:val="es-MX"/>
      </w:rPr>
      <w:t>.010.26.1</w:t>
    </w:r>
    <w:r w:rsidR="006A2B9C" w:rsidRPr="00D5056F">
      <w:rPr>
        <w:rFonts w:ascii="Arial" w:hAnsi="Arial" w:cs="Arial"/>
        <w:b/>
        <w:bCs/>
        <w:lang w:val="es-MX"/>
      </w:rPr>
      <w:t>.</w:t>
    </w:r>
    <w:r w:rsidR="00D5056F">
      <w:rPr>
        <w:rFonts w:ascii="Arial" w:hAnsi="Arial" w:cs="Arial"/>
        <w:b/>
        <w:bCs/>
        <w:lang w:val="es-MX"/>
      </w:rPr>
      <w:t>0087</w:t>
    </w:r>
    <w:r w:rsidR="0084763A" w:rsidRPr="00D5056F">
      <w:rPr>
        <w:rFonts w:ascii="Arial" w:hAnsi="Arial" w:cs="Arial"/>
        <w:b/>
        <w:bCs/>
        <w:lang w:val="es-MX"/>
      </w:rPr>
      <w:t>-</w:t>
    </w:r>
    <w:r w:rsidR="006A2B9C" w:rsidRPr="0092241A">
      <w:rPr>
        <w:rFonts w:ascii="Arial" w:hAnsi="Arial" w:cs="Arial"/>
        <w:b/>
        <w:bCs/>
        <w:lang w:val="es-MX"/>
      </w:rPr>
      <w:t>202</w:t>
    </w:r>
    <w:r w:rsidR="0084763A">
      <w:rPr>
        <w:rFonts w:ascii="Arial" w:hAnsi="Arial" w:cs="Arial"/>
        <w:b/>
        <w:bCs/>
        <w:lang w:val="es-MX"/>
      </w:rPr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335D2C29"/>
    <w:multiLevelType w:val="hybridMultilevel"/>
    <w:tmpl w:val="A4FE5654"/>
    <w:lvl w:ilvl="0" w:tplc="4656CAAC">
      <w:start w:val="1"/>
      <w:numFmt w:val="decimal"/>
      <w:lvlText w:val="%1."/>
      <w:lvlJc w:val="left"/>
      <w:pPr>
        <w:ind w:left="2" w:hanging="18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8"/>
        <w:sz w:val="20"/>
        <w:szCs w:val="20"/>
        <w:lang w:val="es-ES" w:eastAsia="en-US" w:bidi="ar-SA"/>
      </w:rPr>
    </w:lvl>
    <w:lvl w:ilvl="1" w:tplc="CEF8A5F8">
      <w:numFmt w:val="bullet"/>
      <w:lvlText w:val="•"/>
      <w:lvlJc w:val="left"/>
      <w:pPr>
        <w:ind w:left="942" w:hanging="187"/>
      </w:pPr>
      <w:rPr>
        <w:rFonts w:hint="default"/>
        <w:lang w:val="es-ES" w:eastAsia="en-US" w:bidi="ar-SA"/>
      </w:rPr>
    </w:lvl>
    <w:lvl w:ilvl="2" w:tplc="B372B920">
      <w:numFmt w:val="bullet"/>
      <w:lvlText w:val="•"/>
      <w:lvlJc w:val="left"/>
      <w:pPr>
        <w:ind w:left="1885" w:hanging="187"/>
      </w:pPr>
      <w:rPr>
        <w:rFonts w:hint="default"/>
        <w:lang w:val="es-ES" w:eastAsia="en-US" w:bidi="ar-SA"/>
      </w:rPr>
    </w:lvl>
    <w:lvl w:ilvl="3" w:tplc="AE964232">
      <w:numFmt w:val="bullet"/>
      <w:lvlText w:val="•"/>
      <w:lvlJc w:val="left"/>
      <w:pPr>
        <w:ind w:left="2828" w:hanging="187"/>
      </w:pPr>
      <w:rPr>
        <w:rFonts w:hint="default"/>
        <w:lang w:val="es-ES" w:eastAsia="en-US" w:bidi="ar-SA"/>
      </w:rPr>
    </w:lvl>
    <w:lvl w:ilvl="4" w:tplc="D152F55E">
      <w:numFmt w:val="bullet"/>
      <w:lvlText w:val="•"/>
      <w:lvlJc w:val="left"/>
      <w:pPr>
        <w:ind w:left="3771" w:hanging="187"/>
      </w:pPr>
      <w:rPr>
        <w:rFonts w:hint="default"/>
        <w:lang w:val="es-ES" w:eastAsia="en-US" w:bidi="ar-SA"/>
      </w:rPr>
    </w:lvl>
    <w:lvl w:ilvl="5" w:tplc="DD382D3E">
      <w:numFmt w:val="bullet"/>
      <w:lvlText w:val="•"/>
      <w:lvlJc w:val="left"/>
      <w:pPr>
        <w:ind w:left="4714" w:hanging="187"/>
      </w:pPr>
      <w:rPr>
        <w:rFonts w:hint="default"/>
        <w:lang w:val="es-ES" w:eastAsia="en-US" w:bidi="ar-SA"/>
      </w:rPr>
    </w:lvl>
    <w:lvl w:ilvl="6" w:tplc="217AB492">
      <w:numFmt w:val="bullet"/>
      <w:lvlText w:val="•"/>
      <w:lvlJc w:val="left"/>
      <w:pPr>
        <w:ind w:left="5656" w:hanging="187"/>
      </w:pPr>
      <w:rPr>
        <w:rFonts w:hint="default"/>
        <w:lang w:val="es-ES" w:eastAsia="en-US" w:bidi="ar-SA"/>
      </w:rPr>
    </w:lvl>
    <w:lvl w:ilvl="7" w:tplc="E2929172">
      <w:numFmt w:val="bullet"/>
      <w:lvlText w:val="•"/>
      <w:lvlJc w:val="left"/>
      <w:pPr>
        <w:ind w:left="6599" w:hanging="187"/>
      </w:pPr>
      <w:rPr>
        <w:rFonts w:hint="default"/>
        <w:lang w:val="es-ES" w:eastAsia="en-US" w:bidi="ar-SA"/>
      </w:rPr>
    </w:lvl>
    <w:lvl w:ilvl="8" w:tplc="31A018C2">
      <w:numFmt w:val="bullet"/>
      <w:lvlText w:val="•"/>
      <w:lvlJc w:val="left"/>
      <w:pPr>
        <w:ind w:left="7542" w:hanging="187"/>
      </w:pPr>
      <w:rPr>
        <w:rFonts w:hint="default"/>
        <w:lang w:val="es-ES" w:eastAsia="en-US" w:bidi="ar-SA"/>
      </w:rPr>
    </w:lvl>
  </w:abstractNum>
  <w:abstractNum w:abstractNumId="17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574532AB"/>
    <w:multiLevelType w:val="hybridMultilevel"/>
    <w:tmpl w:val="F9B42EEC"/>
    <w:lvl w:ilvl="0" w:tplc="67C44F3A">
      <w:start w:val="1"/>
      <w:numFmt w:val="decimal"/>
      <w:lvlText w:val="%1."/>
      <w:lvlJc w:val="left"/>
      <w:pPr>
        <w:ind w:left="42" w:hanging="20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7"/>
        <w:sz w:val="22"/>
        <w:szCs w:val="22"/>
        <w:lang w:val="es-ES" w:eastAsia="en-US" w:bidi="ar-SA"/>
      </w:rPr>
    </w:lvl>
    <w:lvl w:ilvl="1" w:tplc="EAAC4556">
      <w:numFmt w:val="bullet"/>
      <w:lvlText w:val="•"/>
      <w:lvlJc w:val="left"/>
      <w:pPr>
        <w:ind w:left="963" w:hanging="202"/>
      </w:pPr>
      <w:rPr>
        <w:rFonts w:hint="default"/>
        <w:lang w:val="es-ES" w:eastAsia="en-US" w:bidi="ar-SA"/>
      </w:rPr>
    </w:lvl>
    <w:lvl w:ilvl="2" w:tplc="59905DB4">
      <w:numFmt w:val="bullet"/>
      <w:lvlText w:val="•"/>
      <w:lvlJc w:val="left"/>
      <w:pPr>
        <w:ind w:left="1887" w:hanging="202"/>
      </w:pPr>
      <w:rPr>
        <w:rFonts w:hint="default"/>
        <w:lang w:val="es-ES" w:eastAsia="en-US" w:bidi="ar-SA"/>
      </w:rPr>
    </w:lvl>
    <w:lvl w:ilvl="3" w:tplc="5BE83A8A">
      <w:numFmt w:val="bullet"/>
      <w:lvlText w:val="•"/>
      <w:lvlJc w:val="left"/>
      <w:pPr>
        <w:ind w:left="2810" w:hanging="202"/>
      </w:pPr>
      <w:rPr>
        <w:rFonts w:hint="default"/>
        <w:lang w:val="es-ES" w:eastAsia="en-US" w:bidi="ar-SA"/>
      </w:rPr>
    </w:lvl>
    <w:lvl w:ilvl="4" w:tplc="40648DD2">
      <w:numFmt w:val="bullet"/>
      <w:lvlText w:val="•"/>
      <w:lvlJc w:val="left"/>
      <w:pPr>
        <w:ind w:left="3734" w:hanging="202"/>
      </w:pPr>
      <w:rPr>
        <w:rFonts w:hint="default"/>
        <w:lang w:val="es-ES" w:eastAsia="en-US" w:bidi="ar-SA"/>
      </w:rPr>
    </w:lvl>
    <w:lvl w:ilvl="5" w:tplc="4EE2BC4C">
      <w:numFmt w:val="bullet"/>
      <w:lvlText w:val="•"/>
      <w:lvlJc w:val="left"/>
      <w:pPr>
        <w:ind w:left="4658" w:hanging="202"/>
      </w:pPr>
      <w:rPr>
        <w:rFonts w:hint="default"/>
        <w:lang w:val="es-ES" w:eastAsia="en-US" w:bidi="ar-SA"/>
      </w:rPr>
    </w:lvl>
    <w:lvl w:ilvl="6" w:tplc="1FB82C7C">
      <w:numFmt w:val="bullet"/>
      <w:lvlText w:val="•"/>
      <w:lvlJc w:val="left"/>
      <w:pPr>
        <w:ind w:left="5581" w:hanging="202"/>
      </w:pPr>
      <w:rPr>
        <w:rFonts w:hint="default"/>
        <w:lang w:val="es-ES" w:eastAsia="en-US" w:bidi="ar-SA"/>
      </w:rPr>
    </w:lvl>
    <w:lvl w:ilvl="7" w:tplc="E3306B6E">
      <w:numFmt w:val="bullet"/>
      <w:lvlText w:val="•"/>
      <w:lvlJc w:val="left"/>
      <w:pPr>
        <w:ind w:left="6505" w:hanging="202"/>
      </w:pPr>
      <w:rPr>
        <w:rFonts w:hint="default"/>
        <w:lang w:val="es-ES" w:eastAsia="en-US" w:bidi="ar-SA"/>
      </w:rPr>
    </w:lvl>
    <w:lvl w:ilvl="8" w:tplc="BECC3680">
      <w:numFmt w:val="bullet"/>
      <w:lvlText w:val="•"/>
      <w:lvlJc w:val="left"/>
      <w:pPr>
        <w:ind w:left="7429" w:hanging="202"/>
      </w:pPr>
      <w:rPr>
        <w:rFonts w:hint="default"/>
        <w:lang w:val="es-ES" w:eastAsia="en-US" w:bidi="ar-SA"/>
      </w:rPr>
    </w:lvl>
  </w:abstractNum>
  <w:abstractNum w:abstractNumId="22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10"/>
  </w:num>
  <w:num w:numId="7">
    <w:abstractNumId w:val="22"/>
  </w:num>
  <w:num w:numId="8">
    <w:abstractNumId w:val="20"/>
  </w:num>
  <w:num w:numId="9">
    <w:abstractNumId w:val="18"/>
  </w:num>
  <w:num w:numId="10">
    <w:abstractNumId w:val="15"/>
  </w:num>
  <w:num w:numId="11">
    <w:abstractNumId w:val="3"/>
  </w:num>
  <w:num w:numId="12">
    <w:abstractNumId w:val="14"/>
  </w:num>
  <w:num w:numId="13">
    <w:abstractNumId w:val="23"/>
  </w:num>
  <w:num w:numId="14">
    <w:abstractNumId w:val="12"/>
  </w:num>
  <w:num w:numId="15">
    <w:abstractNumId w:val="13"/>
  </w:num>
  <w:num w:numId="16">
    <w:abstractNumId w:val="11"/>
    <w:lvlOverride w:ilvl="0">
      <w:lvl w:ilvl="0">
        <w:numFmt w:val="decimal"/>
        <w:lvlText w:val="%1."/>
        <w:lvlJc w:val="left"/>
      </w:lvl>
    </w:lvlOverride>
  </w:num>
  <w:num w:numId="17">
    <w:abstractNumId w:val="17"/>
    <w:lvlOverride w:ilvl="0">
      <w:lvl w:ilvl="0">
        <w:numFmt w:val="decimal"/>
        <w:lvlText w:val="%1."/>
        <w:lvlJc w:val="left"/>
      </w:lvl>
    </w:lvlOverride>
  </w:num>
  <w:num w:numId="18">
    <w:abstractNumId w:val="19"/>
    <w:lvlOverride w:ilvl="0">
      <w:lvl w:ilvl="0">
        <w:numFmt w:val="decimal"/>
        <w:lvlText w:val="%1."/>
        <w:lvlJc w:val="left"/>
      </w:lvl>
    </w:lvlOverride>
  </w:num>
  <w:num w:numId="19">
    <w:abstractNumId w:val="24"/>
    <w:lvlOverride w:ilvl="0">
      <w:lvl w:ilvl="0">
        <w:numFmt w:val="decimal"/>
        <w:lvlText w:val="%1."/>
        <w:lvlJc w:val="left"/>
      </w:lvl>
    </w:lvlOverride>
  </w:num>
  <w:num w:numId="20">
    <w:abstractNumId w:val="21"/>
  </w:num>
  <w:num w:numId="21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isplayBackgroundShape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activeWritingStyle w:appName="MSWord" w:lang="es-CO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3659A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140A6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D74D9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4896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1889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76F5B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089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56D1"/>
    <w:rsid w:val="0084763A"/>
    <w:rsid w:val="00850F02"/>
    <w:rsid w:val="00855A66"/>
    <w:rsid w:val="00860B2D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6729F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5852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056F"/>
    <w:rsid w:val="00D553AF"/>
    <w:rsid w:val="00D561D6"/>
    <w:rsid w:val="00D561E9"/>
    <w:rsid w:val="00D57AAA"/>
    <w:rsid w:val="00D6117F"/>
    <w:rsid w:val="00D63673"/>
    <w:rsid w:val="00D64646"/>
    <w:rsid w:val="00D66B68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501A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B5BCC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3411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uiPriority w:val="1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  <w:style w:type="paragraph" w:styleId="Sinespaciado">
    <w:name w:val="No Spacing"/>
    <w:uiPriority w:val="1"/>
    <w:qFormat/>
    <w:rsid w:val="00C35852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uiPriority w:val="1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  <w:style w:type="paragraph" w:styleId="Sinespaciado">
    <w:name w:val="No Spacing"/>
    <w:uiPriority w:val="1"/>
    <w:qFormat/>
    <w:rsid w:val="00C35852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A8C30-8724-4494-89A0-9901F403C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1155</Words>
  <Characters>6358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7499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Moises Baron Sinisterra</cp:lastModifiedBy>
  <cp:revision>3</cp:revision>
  <cp:lastPrinted>2023-04-12T14:19:00Z</cp:lastPrinted>
  <dcterms:created xsi:type="dcterms:W3CDTF">2025-04-07T13:46:00Z</dcterms:created>
  <dcterms:modified xsi:type="dcterms:W3CDTF">2025-04-08T17:29:00Z</dcterms:modified>
</cp:coreProperties>
</file>